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06C9A" w14:textId="77777777" w:rsidR="00B12B28" w:rsidRPr="006E6AEA" w:rsidRDefault="00B12B28">
      <w:pPr>
        <w:spacing w:before="7" w:line="100" w:lineRule="exact"/>
        <w:rPr>
          <w:rFonts w:asciiTheme="majorHAnsi" w:hAnsiTheme="majorHAnsi"/>
          <w:sz w:val="13"/>
          <w:szCs w:val="13"/>
        </w:rPr>
      </w:pPr>
    </w:p>
    <w:p w14:paraId="29A339F8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F3B9D4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2CF8F2" w14:textId="77777777" w:rsidR="00B12B28" w:rsidRPr="006E6AEA" w:rsidRDefault="00BC6489">
      <w:pPr>
        <w:spacing w:before="22"/>
        <w:ind w:left="1230"/>
        <w:rPr>
          <w:rFonts w:asciiTheme="majorHAnsi" w:eastAsia="Verdana" w:hAnsiTheme="majorHAnsi" w:cs="Verdana"/>
          <w:sz w:val="28"/>
          <w:szCs w:val="28"/>
        </w:rPr>
      </w:pPr>
      <w:r w:rsidRPr="006E6AEA">
        <w:rPr>
          <w:rFonts w:asciiTheme="majorHAnsi" w:eastAsia="Verdana" w:hAnsiTheme="majorHAnsi" w:cs="Verdana"/>
          <w:b/>
          <w:sz w:val="28"/>
          <w:szCs w:val="28"/>
        </w:rPr>
        <w:t>Sa</w:t>
      </w:r>
      <w:r w:rsidRPr="006E6AEA">
        <w:rPr>
          <w:rFonts w:asciiTheme="majorHAnsi" w:eastAsia="Verdana" w:hAnsiTheme="majorHAnsi" w:cs="Verdana"/>
          <w:b/>
          <w:spacing w:val="2"/>
          <w:sz w:val="28"/>
          <w:szCs w:val="28"/>
        </w:rPr>
        <w:t>m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p</w:t>
      </w:r>
      <w:r w:rsidRPr="006E6AEA">
        <w:rPr>
          <w:rFonts w:asciiTheme="majorHAnsi" w:eastAsia="Verdana" w:hAnsiTheme="majorHAnsi" w:cs="Verdana"/>
          <w:b/>
          <w:spacing w:val="-1"/>
          <w:sz w:val="28"/>
          <w:szCs w:val="28"/>
        </w:rPr>
        <w:t>l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e</w:t>
      </w:r>
      <w:r w:rsidRPr="006E6AEA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R</w:t>
      </w:r>
      <w:r w:rsidRPr="006E6AEA">
        <w:rPr>
          <w:rFonts w:asciiTheme="majorHAnsi" w:eastAsia="Verdana" w:hAnsiTheme="majorHAnsi" w:cs="Verdana"/>
          <w:b/>
          <w:spacing w:val="-2"/>
          <w:sz w:val="28"/>
          <w:szCs w:val="28"/>
        </w:rPr>
        <w:t>e</w:t>
      </w:r>
      <w:r w:rsidRPr="006E6AEA">
        <w:rPr>
          <w:rFonts w:asciiTheme="majorHAnsi" w:eastAsia="Verdana" w:hAnsiTheme="majorHAnsi" w:cs="Verdana"/>
          <w:b/>
          <w:spacing w:val="3"/>
          <w:sz w:val="28"/>
          <w:szCs w:val="28"/>
        </w:rPr>
        <w:t>s</w:t>
      </w:r>
      <w:r w:rsidRPr="006E6AEA">
        <w:rPr>
          <w:rFonts w:asciiTheme="majorHAnsi" w:eastAsia="Verdana" w:hAnsiTheme="majorHAnsi" w:cs="Verdana"/>
          <w:b/>
          <w:spacing w:val="-1"/>
          <w:sz w:val="28"/>
          <w:szCs w:val="28"/>
        </w:rPr>
        <w:t>u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me</w:t>
      </w:r>
      <w:r w:rsidRPr="006E6AEA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-</w:t>
      </w:r>
      <w:r w:rsidRPr="006E6AEA">
        <w:rPr>
          <w:rFonts w:asciiTheme="majorHAnsi" w:eastAsia="Verdana" w:hAnsiTheme="majorHAnsi" w:cs="Verdana"/>
          <w:b/>
          <w:spacing w:val="7"/>
          <w:sz w:val="28"/>
          <w:szCs w:val="28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1"/>
          <w:sz w:val="28"/>
          <w:szCs w:val="28"/>
        </w:rPr>
        <w:t>Hi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gh</w:t>
      </w:r>
      <w:r w:rsidRPr="006E6AEA">
        <w:rPr>
          <w:rFonts w:asciiTheme="majorHAnsi" w:eastAsia="Verdana" w:hAnsiTheme="majorHAnsi" w:cs="Verdana"/>
          <w:b/>
          <w:spacing w:val="6"/>
          <w:sz w:val="28"/>
          <w:szCs w:val="28"/>
        </w:rPr>
        <w:t xml:space="preserve"> 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S</w:t>
      </w:r>
      <w:r w:rsidRPr="006E6AEA">
        <w:rPr>
          <w:rFonts w:asciiTheme="majorHAnsi" w:eastAsia="Verdana" w:hAnsiTheme="majorHAnsi" w:cs="Verdana"/>
          <w:b/>
          <w:spacing w:val="1"/>
          <w:sz w:val="28"/>
          <w:szCs w:val="28"/>
        </w:rPr>
        <w:t>c</w:t>
      </w:r>
      <w:r w:rsidRPr="006E6AEA">
        <w:rPr>
          <w:rFonts w:asciiTheme="majorHAnsi" w:eastAsia="Verdana" w:hAnsiTheme="majorHAnsi" w:cs="Verdana"/>
          <w:b/>
          <w:spacing w:val="-1"/>
          <w:sz w:val="28"/>
          <w:szCs w:val="28"/>
        </w:rPr>
        <w:t>h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ool</w:t>
      </w:r>
      <w:r w:rsidRPr="006E6AEA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-</w:t>
      </w:r>
      <w:r w:rsidRPr="006E6AEA">
        <w:rPr>
          <w:rFonts w:asciiTheme="majorHAnsi" w:eastAsia="Verdana" w:hAnsiTheme="majorHAnsi" w:cs="Verdana"/>
          <w:b/>
          <w:spacing w:val="5"/>
          <w:sz w:val="28"/>
          <w:szCs w:val="28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1"/>
          <w:sz w:val="28"/>
          <w:szCs w:val="28"/>
        </w:rPr>
        <w:t>N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o</w:t>
      </w:r>
      <w:r w:rsidRPr="006E6AEA">
        <w:rPr>
          <w:rFonts w:asciiTheme="majorHAnsi" w:eastAsia="Verdana" w:hAnsiTheme="majorHAnsi" w:cs="Verdana"/>
          <w:b/>
          <w:spacing w:val="8"/>
          <w:sz w:val="28"/>
          <w:szCs w:val="28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2"/>
          <w:sz w:val="28"/>
          <w:szCs w:val="28"/>
        </w:rPr>
        <w:t>W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o</w:t>
      </w:r>
      <w:r w:rsidRPr="006E6AEA">
        <w:rPr>
          <w:rFonts w:asciiTheme="majorHAnsi" w:eastAsia="Verdana" w:hAnsiTheme="majorHAnsi" w:cs="Verdana"/>
          <w:b/>
          <w:spacing w:val="-1"/>
          <w:sz w:val="28"/>
          <w:szCs w:val="28"/>
        </w:rPr>
        <w:t>r</w:t>
      </w:r>
      <w:r w:rsidRPr="006E6AEA">
        <w:rPr>
          <w:rFonts w:asciiTheme="majorHAnsi" w:eastAsia="Verdana" w:hAnsiTheme="majorHAnsi" w:cs="Verdana"/>
          <w:b/>
          <w:sz w:val="28"/>
          <w:szCs w:val="28"/>
        </w:rPr>
        <w:t>k</w:t>
      </w:r>
      <w:r w:rsidRPr="006E6AEA">
        <w:rPr>
          <w:rFonts w:asciiTheme="majorHAnsi" w:eastAsia="Verdana" w:hAnsiTheme="majorHAnsi" w:cs="Verdana"/>
          <w:b/>
          <w:spacing w:val="9"/>
          <w:sz w:val="28"/>
          <w:szCs w:val="28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6E6AEA">
        <w:rPr>
          <w:rFonts w:asciiTheme="majorHAnsi" w:eastAsia="Verdana" w:hAnsiTheme="majorHAnsi" w:cs="Verdana"/>
          <w:b/>
          <w:w w:val="101"/>
          <w:sz w:val="28"/>
          <w:szCs w:val="28"/>
        </w:rPr>
        <w:t>xp</w:t>
      </w:r>
      <w:r w:rsidRPr="006E6AEA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6E6AEA">
        <w:rPr>
          <w:rFonts w:asciiTheme="majorHAnsi" w:eastAsia="Verdana" w:hAnsiTheme="majorHAnsi" w:cs="Verdana"/>
          <w:b/>
          <w:spacing w:val="-1"/>
          <w:w w:val="101"/>
          <w:sz w:val="28"/>
          <w:szCs w:val="28"/>
        </w:rPr>
        <w:t>ri</w:t>
      </w:r>
      <w:r w:rsidRPr="006E6AEA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6E6AEA">
        <w:rPr>
          <w:rFonts w:asciiTheme="majorHAnsi" w:eastAsia="Verdana" w:hAnsiTheme="majorHAnsi" w:cs="Verdana"/>
          <w:b/>
          <w:spacing w:val="-1"/>
          <w:w w:val="101"/>
          <w:sz w:val="28"/>
          <w:szCs w:val="28"/>
        </w:rPr>
        <w:t>n</w:t>
      </w:r>
      <w:r w:rsidRPr="006E6AEA">
        <w:rPr>
          <w:rFonts w:asciiTheme="majorHAnsi" w:eastAsia="Verdana" w:hAnsiTheme="majorHAnsi" w:cs="Verdana"/>
          <w:b/>
          <w:spacing w:val="2"/>
          <w:w w:val="101"/>
          <w:sz w:val="28"/>
          <w:szCs w:val="28"/>
        </w:rPr>
        <w:t>c</w:t>
      </w:r>
      <w:r w:rsidRPr="006E6AEA">
        <w:rPr>
          <w:rFonts w:asciiTheme="majorHAnsi" w:eastAsia="Verdana" w:hAnsiTheme="majorHAnsi" w:cs="Verdana"/>
          <w:b/>
          <w:w w:val="101"/>
          <w:sz w:val="28"/>
          <w:szCs w:val="28"/>
        </w:rPr>
        <w:t>e</w:t>
      </w:r>
    </w:p>
    <w:p w14:paraId="32572A5D" w14:textId="77777777" w:rsidR="00B12B28" w:rsidRPr="006E6AEA" w:rsidRDefault="00B12B28">
      <w:pPr>
        <w:spacing w:before="3" w:line="140" w:lineRule="exact"/>
        <w:rPr>
          <w:rFonts w:asciiTheme="majorHAnsi" w:hAnsiTheme="majorHAnsi"/>
          <w:sz w:val="16"/>
          <w:szCs w:val="16"/>
        </w:rPr>
      </w:pPr>
    </w:p>
    <w:p w14:paraId="55011271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2D5F08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spacing w:val="-1"/>
          <w:sz w:val="24"/>
          <w:szCs w:val="24"/>
        </w:rPr>
        <w:t>F</w:t>
      </w:r>
      <w:r w:rsidRPr="006E6AEA">
        <w:rPr>
          <w:rFonts w:asciiTheme="majorHAnsi" w:eastAsia="Arial" w:hAnsiTheme="majorHAnsi" w:cs="Arial"/>
          <w:spacing w:val="3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6E6AEA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6E6AEA">
        <w:rPr>
          <w:rFonts w:asciiTheme="majorHAnsi" w:eastAsia="Arial" w:hAnsiTheme="majorHAnsi" w:cs="Arial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sz w:val="24"/>
          <w:szCs w:val="24"/>
        </w:rPr>
        <w:t>ame</w:t>
      </w:r>
      <w:r w:rsidRPr="006E6AEA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sz w:val="24"/>
          <w:szCs w:val="24"/>
        </w:rPr>
        <w:t>L</w:t>
      </w:r>
      <w:r w:rsidRPr="006E6AEA">
        <w:rPr>
          <w:rFonts w:asciiTheme="majorHAnsi" w:eastAsia="Arial" w:hAnsiTheme="majorHAnsi" w:cs="Arial"/>
          <w:spacing w:val="-3"/>
          <w:sz w:val="24"/>
          <w:szCs w:val="24"/>
        </w:rPr>
        <w:t>a</w:t>
      </w:r>
      <w:r w:rsidRPr="006E6AEA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6E6AEA">
        <w:rPr>
          <w:rFonts w:asciiTheme="majorHAnsi" w:eastAsia="Arial" w:hAnsiTheme="majorHAnsi" w:cs="Arial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spacing w:val="2"/>
          <w:w w:val="10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spacing w:val="-3"/>
          <w:w w:val="101"/>
          <w:sz w:val="24"/>
          <w:szCs w:val="24"/>
        </w:rPr>
        <w:t>a</w:t>
      </w:r>
      <w:r w:rsidRPr="006E6AEA">
        <w:rPr>
          <w:rFonts w:asciiTheme="majorHAnsi" w:eastAsia="Arial" w:hAnsiTheme="majorHAnsi" w:cs="Arial"/>
          <w:spacing w:val="2"/>
          <w:w w:val="101"/>
          <w:sz w:val="24"/>
          <w:szCs w:val="24"/>
        </w:rPr>
        <w:t>m</w:t>
      </w:r>
      <w:r w:rsidRPr="006E6AEA">
        <w:rPr>
          <w:rFonts w:asciiTheme="majorHAnsi" w:eastAsia="Arial" w:hAnsiTheme="majorHAnsi" w:cs="Arial"/>
          <w:w w:val="101"/>
          <w:sz w:val="24"/>
          <w:szCs w:val="24"/>
        </w:rPr>
        <w:t>e</w:t>
      </w:r>
    </w:p>
    <w:p w14:paraId="58A3718C" w14:textId="77777777" w:rsidR="00B12B28" w:rsidRPr="006E6AEA" w:rsidRDefault="00BC6489">
      <w:pPr>
        <w:spacing w:before="8" w:line="242" w:lineRule="auto"/>
        <w:ind w:left="102" w:right="5825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6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</w:rPr>
        <w:t>P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ne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S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ree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,</w:t>
      </w:r>
      <w:r w:rsidRPr="006E6AEA">
        <w:rPr>
          <w:rFonts w:asciiTheme="majorHAnsi" w:eastAsia="Arial" w:hAnsiTheme="majorHAnsi" w:cs="Arial"/>
          <w:spacing w:val="1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in</w:t>
      </w:r>
      <w:r w:rsidRPr="006E6AEA">
        <w:rPr>
          <w:rFonts w:asciiTheme="majorHAnsi" w:eastAsia="Arial" w:hAnsiTheme="majorHAnsi" w:cs="Arial"/>
          <w:spacing w:val="-2"/>
        </w:rPr>
        <w:t>g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n,</w:t>
      </w:r>
      <w:r w:rsidRPr="006E6AEA">
        <w:rPr>
          <w:rFonts w:asciiTheme="majorHAnsi" w:eastAsia="Arial" w:hAnsiTheme="majorHAnsi" w:cs="Arial"/>
          <w:spacing w:val="22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V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10"/>
        </w:rPr>
        <w:t xml:space="preserve"> </w:t>
      </w:r>
      <w:r w:rsidRPr="006E6AEA">
        <w:rPr>
          <w:rFonts w:asciiTheme="majorHAnsi" w:eastAsia="Arial" w:hAnsiTheme="majorHAnsi" w:cs="Arial"/>
          <w:w w:val="102"/>
        </w:rPr>
        <w:t>123</w:t>
      </w:r>
      <w:r w:rsidRPr="006E6AEA">
        <w:rPr>
          <w:rFonts w:asciiTheme="majorHAnsi" w:eastAsia="Arial" w:hAnsiTheme="majorHAnsi" w:cs="Arial"/>
          <w:spacing w:val="-2"/>
          <w:w w:val="102"/>
        </w:rPr>
        <w:t>3</w:t>
      </w:r>
      <w:r w:rsidRPr="006E6AEA">
        <w:rPr>
          <w:rFonts w:asciiTheme="majorHAnsi" w:eastAsia="Arial" w:hAnsiTheme="majorHAnsi" w:cs="Arial"/>
          <w:w w:val="102"/>
        </w:rPr>
        <w:t xml:space="preserve">3 </w:t>
      </w:r>
      <w:r w:rsidRPr="006E6AEA">
        <w:rPr>
          <w:rFonts w:asciiTheme="majorHAnsi" w:eastAsia="Arial" w:hAnsiTheme="majorHAnsi" w:cs="Arial"/>
        </w:rPr>
        <w:t>ho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e:</w:t>
      </w:r>
      <w:r w:rsidRPr="006E6AEA">
        <w:rPr>
          <w:rFonts w:asciiTheme="majorHAnsi" w:eastAsia="Arial" w:hAnsiTheme="majorHAnsi" w:cs="Arial"/>
          <w:spacing w:val="15"/>
        </w:rPr>
        <w:t xml:space="preserve"> </w:t>
      </w:r>
      <w:r w:rsidRPr="006E6AEA">
        <w:rPr>
          <w:rFonts w:asciiTheme="majorHAnsi" w:eastAsia="Arial" w:hAnsiTheme="majorHAnsi" w:cs="Arial"/>
          <w:w w:val="102"/>
        </w:rPr>
        <w:t>555</w:t>
      </w:r>
      <w:r w:rsidRPr="006E6AEA">
        <w:rPr>
          <w:rFonts w:asciiTheme="majorHAnsi" w:eastAsia="Arial" w:hAnsiTheme="majorHAnsi" w:cs="Arial"/>
          <w:spacing w:val="1"/>
          <w:w w:val="102"/>
        </w:rPr>
        <w:t>.</w:t>
      </w:r>
      <w:r w:rsidRPr="006E6AEA">
        <w:rPr>
          <w:rFonts w:asciiTheme="majorHAnsi" w:eastAsia="Arial" w:hAnsiTheme="majorHAnsi" w:cs="Arial"/>
          <w:w w:val="102"/>
        </w:rPr>
        <w:t>5</w:t>
      </w:r>
      <w:r w:rsidRPr="006E6AEA">
        <w:rPr>
          <w:rFonts w:asciiTheme="majorHAnsi" w:eastAsia="Arial" w:hAnsiTheme="majorHAnsi" w:cs="Arial"/>
          <w:spacing w:val="-2"/>
          <w:w w:val="102"/>
        </w:rPr>
        <w:t>5</w:t>
      </w:r>
      <w:r w:rsidRPr="006E6AEA">
        <w:rPr>
          <w:rFonts w:asciiTheme="majorHAnsi" w:eastAsia="Arial" w:hAnsiTheme="majorHAnsi" w:cs="Arial"/>
          <w:w w:val="102"/>
        </w:rPr>
        <w:t>5</w:t>
      </w:r>
      <w:r w:rsidRPr="006E6AEA">
        <w:rPr>
          <w:rFonts w:asciiTheme="majorHAnsi" w:eastAsia="Arial" w:hAnsiTheme="majorHAnsi" w:cs="Arial"/>
          <w:spacing w:val="4"/>
          <w:w w:val="102"/>
        </w:rPr>
        <w:t>.</w:t>
      </w:r>
      <w:r w:rsidRPr="006E6AEA">
        <w:rPr>
          <w:rFonts w:asciiTheme="majorHAnsi" w:eastAsia="Arial" w:hAnsiTheme="majorHAnsi" w:cs="Arial"/>
          <w:spacing w:val="-2"/>
          <w:w w:val="102"/>
        </w:rPr>
        <w:t>5</w:t>
      </w:r>
      <w:r w:rsidRPr="006E6AEA">
        <w:rPr>
          <w:rFonts w:asciiTheme="majorHAnsi" w:eastAsia="Arial" w:hAnsiTheme="majorHAnsi" w:cs="Arial"/>
          <w:w w:val="102"/>
        </w:rPr>
        <w:t>5</w:t>
      </w:r>
      <w:r w:rsidRPr="006E6AEA">
        <w:rPr>
          <w:rFonts w:asciiTheme="majorHAnsi" w:eastAsia="Arial" w:hAnsiTheme="majorHAnsi" w:cs="Arial"/>
          <w:spacing w:val="3"/>
          <w:w w:val="102"/>
        </w:rPr>
        <w:t>5</w:t>
      </w:r>
      <w:r w:rsidRPr="006E6AEA">
        <w:rPr>
          <w:rFonts w:asciiTheme="majorHAnsi" w:eastAsia="Arial" w:hAnsiTheme="majorHAnsi" w:cs="Arial"/>
          <w:w w:val="102"/>
        </w:rPr>
        <w:t>5</w:t>
      </w:r>
    </w:p>
    <w:p w14:paraId="1147F82E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l: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w w:val="102"/>
        </w:rPr>
        <w:t>566</w:t>
      </w:r>
      <w:r w:rsidRPr="006E6AEA">
        <w:rPr>
          <w:rFonts w:asciiTheme="majorHAnsi" w:eastAsia="Arial" w:hAnsiTheme="majorHAnsi" w:cs="Arial"/>
          <w:spacing w:val="1"/>
          <w:w w:val="102"/>
        </w:rPr>
        <w:t>.</w:t>
      </w:r>
      <w:r w:rsidRPr="006E6AEA">
        <w:rPr>
          <w:rFonts w:asciiTheme="majorHAnsi" w:eastAsia="Arial" w:hAnsiTheme="majorHAnsi" w:cs="Arial"/>
          <w:w w:val="102"/>
        </w:rPr>
        <w:t>48</w:t>
      </w:r>
      <w:r w:rsidRPr="006E6AEA">
        <w:rPr>
          <w:rFonts w:asciiTheme="majorHAnsi" w:eastAsia="Arial" w:hAnsiTheme="majorHAnsi" w:cs="Arial"/>
          <w:spacing w:val="-2"/>
          <w:w w:val="102"/>
        </w:rPr>
        <w:t>6</w:t>
      </w:r>
      <w:r w:rsidRPr="006E6AEA">
        <w:rPr>
          <w:rFonts w:asciiTheme="majorHAnsi" w:eastAsia="Arial" w:hAnsiTheme="majorHAnsi" w:cs="Arial"/>
          <w:spacing w:val="4"/>
          <w:w w:val="102"/>
        </w:rPr>
        <w:t>.</w:t>
      </w:r>
      <w:r w:rsidRPr="006E6AEA">
        <w:rPr>
          <w:rFonts w:asciiTheme="majorHAnsi" w:eastAsia="Arial" w:hAnsiTheme="majorHAnsi" w:cs="Arial"/>
          <w:w w:val="102"/>
        </w:rPr>
        <w:t>2</w:t>
      </w:r>
      <w:r w:rsidRPr="006E6AEA">
        <w:rPr>
          <w:rFonts w:asciiTheme="majorHAnsi" w:eastAsia="Arial" w:hAnsiTheme="majorHAnsi" w:cs="Arial"/>
          <w:spacing w:val="-2"/>
          <w:w w:val="102"/>
        </w:rPr>
        <w:t>2</w:t>
      </w:r>
      <w:r w:rsidRPr="006E6AEA">
        <w:rPr>
          <w:rFonts w:asciiTheme="majorHAnsi" w:eastAsia="Arial" w:hAnsiTheme="majorHAnsi" w:cs="Arial"/>
          <w:w w:val="102"/>
        </w:rPr>
        <w:t>22</w:t>
      </w:r>
    </w:p>
    <w:p w14:paraId="1108BAE8" w14:textId="77777777" w:rsidR="00B12B28" w:rsidRPr="006E6AEA" w:rsidRDefault="00BC6489">
      <w:pPr>
        <w:spacing w:before="4" w:line="200" w:lineRule="exact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position w:val="-1"/>
        </w:rPr>
        <w:t>e</w:t>
      </w:r>
      <w:r w:rsidRPr="006E6AEA">
        <w:rPr>
          <w:rFonts w:asciiTheme="majorHAnsi" w:eastAsia="Arial" w:hAnsiTheme="majorHAnsi" w:cs="Arial"/>
          <w:spacing w:val="-1"/>
          <w:position w:val="-1"/>
        </w:rPr>
        <w:t>m</w:t>
      </w:r>
      <w:r w:rsidRPr="006E6AEA">
        <w:rPr>
          <w:rFonts w:asciiTheme="majorHAnsi" w:eastAsia="Arial" w:hAnsiTheme="majorHAnsi" w:cs="Arial"/>
          <w:spacing w:val="3"/>
          <w:position w:val="-1"/>
        </w:rPr>
        <w:t>a</w:t>
      </w:r>
      <w:r w:rsidRPr="006E6AEA">
        <w:rPr>
          <w:rFonts w:asciiTheme="majorHAnsi" w:eastAsia="Arial" w:hAnsiTheme="majorHAnsi" w:cs="Arial"/>
          <w:spacing w:val="-2"/>
          <w:position w:val="-1"/>
        </w:rPr>
        <w:t>i</w:t>
      </w:r>
      <w:r w:rsidRPr="006E6AEA">
        <w:rPr>
          <w:rFonts w:asciiTheme="majorHAnsi" w:eastAsia="Arial" w:hAnsiTheme="majorHAnsi" w:cs="Arial"/>
          <w:position w:val="-1"/>
        </w:rPr>
        <w:t>l:</w:t>
      </w:r>
      <w:r w:rsidRPr="006E6AEA">
        <w:rPr>
          <w:rFonts w:asciiTheme="majorHAnsi" w:eastAsia="Arial" w:hAnsiTheme="majorHAnsi" w:cs="Arial"/>
          <w:spacing w:val="9"/>
          <w:position w:val="-1"/>
        </w:rPr>
        <w:t xml:space="preserve"> </w:t>
      </w:r>
      <w:r w:rsidRPr="006E6AEA">
        <w:rPr>
          <w:rFonts w:asciiTheme="majorHAnsi" w:eastAsia="Arial" w:hAnsiTheme="majorHAnsi" w:cs="Arial"/>
          <w:spacing w:val="-48"/>
          <w:position w:val="-1"/>
        </w:rPr>
        <w:t xml:space="preserve"> </w:t>
      </w:r>
      <w:hyperlink r:id="rId7"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p</w:t>
        </w:r>
        <w:r w:rsidRPr="006E6AEA">
          <w:rPr>
            <w:rFonts w:asciiTheme="majorHAnsi" w:eastAsia="Arial" w:hAnsiTheme="majorHAnsi" w:cs="Arial"/>
            <w:spacing w:val="3"/>
            <w:w w:val="102"/>
            <w:position w:val="-1"/>
            <w:u w:val="single" w:color="3366CC"/>
          </w:rPr>
          <w:t>h</w:t>
        </w:r>
        <w:r w:rsidRPr="006E6AEA">
          <w:rPr>
            <w:rFonts w:asciiTheme="majorHAnsi" w:eastAsia="Arial" w:hAnsiTheme="majorHAnsi" w:cs="Arial"/>
            <w:spacing w:val="-2"/>
            <w:w w:val="102"/>
            <w:position w:val="-1"/>
            <w:u w:val="single" w:color="3366CC"/>
          </w:rPr>
          <w:t>jo</w:t>
        </w:r>
        <w:r w:rsidRPr="006E6AEA">
          <w:rPr>
            <w:rFonts w:asciiTheme="majorHAnsi" w:eastAsia="Arial" w:hAnsiTheme="majorHAnsi" w:cs="Arial"/>
            <w:spacing w:val="3"/>
            <w:w w:val="102"/>
            <w:position w:val="-1"/>
            <w:u w:val="single" w:color="3366CC"/>
          </w:rPr>
          <w:t>n</w:t>
        </w:r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e</w:t>
        </w:r>
        <w:r w:rsidRPr="006E6AEA">
          <w:rPr>
            <w:rFonts w:asciiTheme="majorHAnsi" w:eastAsia="Arial" w:hAnsiTheme="majorHAnsi" w:cs="Arial"/>
            <w:spacing w:val="2"/>
            <w:w w:val="102"/>
            <w:position w:val="-1"/>
            <w:u w:val="single" w:color="3366CC"/>
          </w:rPr>
          <w:t>s</w:t>
        </w:r>
        <w:r w:rsidRPr="006E6AEA">
          <w:rPr>
            <w:rFonts w:asciiTheme="majorHAnsi" w:eastAsia="Arial" w:hAnsiTheme="majorHAnsi" w:cs="Arial"/>
            <w:spacing w:val="-2"/>
            <w:w w:val="102"/>
            <w:position w:val="-1"/>
            <w:u w:val="single" w:color="3366CC"/>
          </w:rPr>
          <w:t>@</w:t>
        </w:r>
        <w:r w:rsidRPr="006E6AEA">
          <w:rPr>
            <w:rFonts w:asciiTheme="majorHAnsi" w:eastAsia="Arial" w:hAnsiTheme="majorHAnsi" w:cs="Arial"/>
            <w:spacing w:val="1"/>
            <w:w w:val="102"/>
            <w:position w:val="-1"/>
            <w:u w:val="single" w:color="3366CC"/>
          </w:rPr>
          <w:t>v</w:t>
        </w:r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a</w:t>
        </w:r>
        <w:r w:rsidRPr="006E6AEA">
          <w:rPr>
            <w:rFonts w:asciiTheme="majorHAnsi" w:eastAsia="Arial" w:hAnsiTheme="majorHAnsi" w:cs="Arial"/>
            <w:spacing w:val="2"/>
            <w:w w:val="102"/>
            <w:position w:val="-1"/>
            <w:u w:val="single" w:color="3366CC"/>
          </w:rPr>
          <w:t>c</w:t>
        </w:r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a</w:t>
        </w:r>
        <w:r w:rsidRPr="006E6AEA">
          <w:rPr>
            <w:rFonts w:asciiTheme="majorHAnsi" w:eastAsia="Arial" w:hAnsiTheme="majorHAnsi" w:cs="Arial"/>
            <w:spacing w:val="3"/>
            <w:w w:val="102"/>
            <w:position w:val="-1"/>
            <w:u w:val="single" w:color="3366CC"/>
          </w:rPr>
          <w:t>p</w:t>
        </w:r>
        <w:r w:rsidRPr="006E6AEA">
          <w:rPr>
            <w:rFonts w:asciiTheme="majorHAnsi" w:eastAsia="Arial" w:hAnsiTheme="majorHAnsi" w:cs="Arial"/>
            <w:spacing w:val="-2"/>
            <w:w w:val="102"/>
            <w:position w:val="-1"/>
            <w:u w:val="single" w:color="3366CC"/>
          </w:rPr>
          <w:t>p</w:t>
        </w:r>
        <w:r w:rsidRPr="006E6AEA">
          <w:rPr>
            <w:rFonts w:asciiTheme="majorHAnsi" w:eastAsia="Arial" w:hAnsiTheme="majorHAnsi" w:cs="Arial"/>
            <w:spacing w:val="4"/>
            <w:w w:val="102"/>
            <w:position w:val="-1"/>
            <w:u w:val="single" w:color="3366CC"/>
          </w:rPr>
          <w:t>.</w:t>
        </w:r>
        <w:r w:rsidRPr="006E6AEA">
          <w:rPr>
            <w:rFonts w:asciiTheme="majorHAnsi" w:eastAsia="Arial" w:hAnsiTheme="majorHAnsi" w:cs="Arial"/>
            <w:spacing w:val="1"/>
            <w:w w:val="102"/>
            <w:position w:val="-1"/>
            <w:u w:val="single" w:color="3366CC"/>
          </w:rPr>
          <w:t>c</w:t>
        </w:r>
        <w:r w:rsidRPr="006E6AEA">
          <w:rPr>
            <w:rFonts w:asciiTheme="majorHAnsi" w:eastAsia="Arial" w:hAnsiTheme="majorHAnsi" w:cs="Arial"/>
            <w:spacing w:val="-2"/>
            <w:w w:val="102"/>
            <w:position w:val="-1"/>
            <w:u w:val="single" w:color="3366CC"/>
          </w:rPr>
          <w:t>o</w:t>
        </w:r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m</w:t>
        </w:r>
      </w:hyperlink>
    </w:p>
    <w:p w14:paraId="16F7009E" w14:textId="77777777" w:rsidR="00B12B28" w:rsidRPr="006E6AEA" w:rsidRDefault="00B12B28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1CDF78EE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2EF989" w14:textId="77777777" w:rsidR="00B12B28" w:rsidRPr="006E6AEA" w:rsidRDefault="00BC6489">
      <w:pPr>
        <w:spacing w:before="33"/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d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u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c</w:t>
      </w: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a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o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n</w:t>
      </w:r>
    </w:p>
    <w:p w14:paraId="5927C3A7" w14:textId="77777777" w:rsidR="00B12B28" w:rsidRPr="006E6AEA" w:rsidRDefault="00B12B28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6589B110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  <w:spacing w:val="-6"/>
        </w:rPr>
        <w:t>A</w:t>
      </w:r>
      <w:r w:rsidRPr="006E6AEA">
        <w:rPr>
          <w:rFonts w:asciiTheme="majorHAnsi" w:eastAsia="Arial" w:hAnsiTheme="majorHAnsi" w:cs="Arial"/>
          <w:b/>
          <w:spacing w:val="4"/>
        </w:rPr>
        <w:t>r</w:t>
      </w:r>
      <w:r w:rsidRPr="006E6AEA">
        <w:rPr>
          <w:rFonts w:asciiTheme="majorHAnsi" w:eastAsia="Arial" w:hAnsiTheme="majorHAnsi" w:cs="Arial"/>
          <w:b/>
          <w:spacing w:val="1"/>
        </w:rPr>
        <w:t>lin</w:t>
      </w:r>
      <w:r w:rsidRPr="006E6AEA">
        <w:rPr>
          <w:rFonts w:asciiTheme="majorHAnsi" w:eastAsia="Arial" w:hAnsiTheme="majorHAnsi" w:cs="Arial"/>
          <w:b/>
          <w:spacing w:val="-1"/>
        </w:rPr>
        <w:t>g</w:t>
      </w:r>
      <w:r w:rsidRPr="006E6AEA">
        <w:rPr>
          <w:rFonts w:asciiTheme="majorHAnsi" w:eastAsia="Arial" w:hAnsiTheme="majorHAnsi" w:cs="Arial"/>
          <w:b/>
        </w:rPr>
        <w:t>t</w:t>
      </w:r>
      <w:r w:rsidRPr="006E6AEA">
        <w:rPr>
          <w:rFonts w:asciiTheme="majorHAnsi" w:eastAsia="Arial" w:hAnsiTheme="majorHAnsi" w:cs="Arial"/>
          <w:b/>
          <w:spacing w:val="1"/>
        </w:rPr>
        <w:t>o</w:t>
      </w:r>
      <w:r w:rsidRPr="006E6AEA">
        <w:rPr>
          <w:rFonts w:asciiTheme="majorHAnsi" w:eastAsia="Arial" w:hAnsiTheme="majorHAnsi" w:cs="Arial"/>
          <w:b/>
        </w:rPr>
        <w:t>n</w:t>
      </w:r>
      <w:r w:rsidRPr="006E6AEA">
        <w:rPr>
          <w:rFonts w:asciiTheme="majorHAnsi" w:eastAsia="Arial" w:hAnsiTheme="majorHAnsi" w:cs="Arial"/>
          <w:b/>
          <w:spacing w:val="19"/>
        </w:rPr>
        <w:t xml:space="preserve"> </w:t>
      </w:r>
      <w:r w:rsidRPr="006E6AEA">
        <w:rPr>
          <w:rFonts w:asciiTheme="majorHAnsi" w:eastAsia="Arial" w:hAnsiTheme="majorHAnsi" w:cs="Arial"/>
          <w:b/>
          <w:spacing w:val="-1"/>
        </w:rPr>
        <w:t>H</w:t>
      </w:r>
      <w:r w:rsidRPr="006E6AEA">
        <w:rPr>
          <w:rFonts w:asciiTheme="majorHAnsi" w:eastAsia="Arial" w:hAnsiTheme="majorHAnsi" w:cs="Arial"/>
          <w:b/>
          <w:spacing w:val="1"/>
        </w:rPr>
        <w:t>ig</w:t>
      </w:r>
      <w:r w:rsidRPr="006E6AEA">
        <w:rPr>
          <w:rFonts w:asciiTheme="majorHAnsi" w:eastAsia="Arial" w:hAnsiTheme="majorHAnsi" w:cs="Arial"/>
          <w:b/>
        </w:rPr>
        <w:t>h</w:t>
      </w:r>
      <w:r w:rsidRPr="006E6AEA">
        <w:rPr>
          <w:rFonts w:asciiTheme="majorHAnsi" w:eastAsia="Arial" w:hAnsiTheme="majorHAnsi" w:cs="Arial"/>
          <w:b/>
          <w:spacing w:val="10"/>
        </w:rPr>
        <w:t xml:space="preserve"> </w:t>
      </w:r>
      <w:r w:rsidRPr="006E6AEA">
        <w:rPr>
          <w:rFonts w:asciiTheme="majorHAnsi" w:eastAsia="Arial" w:hAnsiTheme="majorHAnsi" w:cs="Arial"/>
          <w:b/>
        </w:rPr>
        <w:t>Sc</w:t>
      </w:r>
      <w:r w:rsidRPr="006E6AEA">
        <w:rPr>
          <w:rFonts w:asciiTheme="majorHAnsi" w:eastAsia="Arial" w:hAnsiTheme="majorHAnsi" w:cs="Arial"/>
          <w:b/>
          <w:spacing w:val="2"/>
        </w:rPr>
        <w:t>h</w:t>
      </w:r>
      <w:r w:rsidRPr="006E6AEA">
        <w:rPr>
          <w:rFonts w:asciiTheme="majorHAnsi" w:eastAsia="Arial" w:hAnsiTheme="majorHAnsi" w:cs="Arial"/>
          <w:b/>
          <w:spacing w:val="-1"/>
        </w:rPr>
        <w:t>o</w:t>
      </w:r>
      <w:r w:rsidRPr="006E6AEA">
        <w:rPr>
          <w:rFonts w:asciiTheme="majorHAnsi" w:eastAsia="Arial" w:hAnsiTheme="majorHAnsi" w:cs="Arial"/>
          <w:b/>
          <w:spacing w:val="-3"/>
        </w:rPr>
        <w:t>o</w:t>
      </w:r>
      <w:r w:rsidRPr="006E6AEA">
        <w:rPr>
          <w:rFonts w:asciiTheme="majorHAnsi" w:eastAsia="Arial" w:hAnsiTheme="majorHAnsi" w:cs="Arial"/>
          <w:b/>
          <w:spacing w:val="4"/>
        </w:rPr>
        <w:t>l</w:t>
      </w:r>
      <w:r w:rsidRPr="006E6AEA">
        <w:rPr>
          <w:rFonts w:asciiTheme="majorHAnsi" w:eastAsia="Arial" w:hAnsiTheme="majorHAnsi" w:cs="Arial"/>
          <w:b/>
        </w:rPr>
        <w:t>,</w:t>
      </w:r>
      <w:r w:rsidRPr="006E6AEA">
        <w:rPr>
          <w:rFonts w:asciiTheme="majorHAnsi" w:eastAsia="Arial" w:hAnsiTheme="majorHAnsi" w:cs="Arial"/>
          <w:b/>
          <w:spacing w:val="20"/>
        </w:rPr>
        <w:t xml:space="preserve"> </w:t>
      </w:r>
      <w:r w:rsidRPr="006E6AEA">
        <w:rPr>
          <w:rFonts w:asciiTheme="majorHAnsi" w:eastAsia="Arial" w:hAnsiTheme="majorHAnsi" w:cs="Arial"/>
          <w:b/>
          <w:spacing w:val="-6"/>
        </w:rPr>
        <w:t>A</w:t>
      </w:r>
      <w:r w:rsidRPr="006E6AEA">
        <w:rPr>
          <w:rFonts w:asciiTheme="majorHAnsi" w:eastAsia="Arial" w:hAnsiTheme="majorHAnsi" w:cs="Arial"/>
          <w:b/>
          <w:spacing w:val="4"/>
        </w:rPr>
        <w:t>r</w:t>
      </w:r>
      <w:r w:rsidRPr="006E6AEA">
        <w:rPr>
          <w:rFonts w:asciiTheme="majorHAnsi" w:eastAsia="Arial" w:hAnsiTheme="majorHAnsi" w:cs="Arial"/>
          <w:b/>
          <w:spacing w:val="-1"/>
        </w:rPr>
        <w:t>l</w:t>
      </w:r>
      <w:r w:rsidRPr="006E6AEA">
        <w:rPr>
          <w:rFonts w:asciiTheme="majorHAnsi" w:eastAsia="Arial" w:hAnsiTheme="majorHAnsi" w:cs="Arial"/>
          <w:b/>
          <w:spacing w:val="4"/>
        </w:rPr>
        <w:t>i</w:t>
      </w:r>
      <w:r w:rsidRPr="006E6AEA">
        <w:rPr>
          <w:rFonts w:asciiTheme="majorHAnsi" w:eastAsia="Arial" w:hAnsiTheme="majorHAnsi" w:cs="Arial"/>
          <w:b/>
          <w:spacing w:val="-3"/>
        </w:rPr>
        <w:t>n</w:t>
      </w:r>
      <w:r w:rsidRPr="006E6AEA">
        <w:rPr>
          <w:rFonts w:asciiTheme="majorHAnsi" w:eastAsia="Arial" w:hAnsiTheme="majorHAnsi" w:cs="Arial"/>
          <w:b/>
          <w:spacing w:val="-1"/>
        </w:rPr>
        <w:t>g</w:t>
      </w:r>
      <w:r w:rsidRPr="006E6AEA">
        <w:rPr>
          <w:rFonts w:asciiTheme="majorHAnsi" w:eastAsia="Arial" w:hAnsiTheme="majorHAnsi" w:cs="Arial"/>
          <w:b/>
          <w:spacing w:val="3"/>
        </w:rPr>
        <w:t>t</w:t>
      </w:r>
      <w:r w:rsidRPr="006E6AEA">
        <w:rPr>
          <w:rFonts w:asciiTheme="majorHAnsi" w:eastAsia="Arial" w:hAnsiTheme="majorHAnsi" w:cs="Arial"/>
          <w:b/>
          <w:spacing w:val="1"/>
        </w:rPr>
        <w:t>o</w:t>
      </w:r>
      <w:r w:rsidRPr="006E6AEA">
        <w:rPr>
          <w:rFonts w:asciiTheme="majorHAnsi" w:eastAsia="Arial" w:hAnsiTheme="majorHAnsi" w:cs="Arial"/>
          <w:b/>
          <w:spacing w:val="-3"/>
        </w:rPr>
        <w:t>n</w:t>
      </w:r>
      <w:r w:rsidRPr="006E6AEA">
        <w:rPr>
          <w:rFonts w:asciiTheme="majorHAnsi" w:eastAsia="Arial" w:hAnsiTheme="majorHAnsi" w:cs="Arial"/>
          <w:b/>
        </w:rPr>
        <w:t>,</w:t>
      </w:r>
      <w:r w:rsidRPr="006E6AEA">
        <w:rPr>
          <w:rFonts w:asciiTheme="majorHAnsi" w:eastAsia="Arial" w:hAnsiTheme="majorHAnsi" w:cs="Arial"/>
          <w:b/>
          <w:spacing w:val="27"/>
        </w:rPr>
        <w:t xml:space="preserve"> </w:t>
      </w:r>
      <w:r w:rsidRPr="006E6AEA">
        <w:rPr>
          <w:rFonts w:asciiTheme="majorHAnsi" w:eastAsia="Arial" w:hAnsiTheme="majorHAnsi" w:cs="Arial"/>
          <w:b/>
          <w:w w:val="102"/>
        </w:rPr>
        <w:t>V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i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r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g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i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n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i</w:t>
      </w:r>
      <w:r w:rsidRPr="006E6AEA">
        <w:rPr>
          <w:rFonts w:asciiTheme="majorHAnsi" w:eastAsia="Arial" w:hAnsiTheme="majorHAnsi" w:cs="Arial"/>
          <w:b/>
          <w:w w:val="102"/>
        </w:rPr>
        <w:t>a</w:t>
      </w:r>
    </w:p>
    <w:p w14:paraId="23C70959" w14:textId="77777777" w:rsidR="00B12B28" w:rsidRPr="006E6AEA" w:rsidRDefault="00B12B28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25BE6FC7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D2F3F8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Ex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p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eri</w:t>
      </w: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4"/>
          <w:w w:val="10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ce</w:t>
      </w:r>
    </w:p>
    <w:p w14:paraId="58E6404B" w14:textId="77777777" w:rsidR="00B12B28" w:rsidRPr="006E6AEA" w:rsidRDefault="00B12B28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143D56DD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</w:rPr>
        <w:t>P</w:t>
      </w:r>
      <w:r w:rsidRPr="006E6AEA">
        <w:rPr>
          <w:rFonts w:asciiTheme="majorHAnsi" w:eastAsia="Arial" w:hAnsiTheme="majorHAnsi" w:cs="Arial"/>
          <w:b/>
          <w:spacing w:val="-2"/>
        </w:rPr>
        <w:t>e</w:t>
      </w:r>
      <w:r w:rsidRPr="006E6AEA">
        <w:rPr>
          <w:rFonts w:asciiTheme="majorHAnsi" w:eastAsia="Arial" w:hAnsiTheme="majorHAnsi" w:cs="Arial"/>
          <w:b/>
        </w:rPr>
        <w:t>t</w:t>
      </w:r>
      <w:r w:rsidRPr="006E6AEA">
        <w:rPr>
          <w:rFonts w:asciiTheme="majorHAnsi" w:eastAsia="Arial" w:hAnsiTheme="majorHAnsi" w:cs="Arial"/>
          <w:b/>
          <w:spacing w:val="11"/>
        </w:rPr>
        <w:t xml:space="preserve"> </w:t>
      </w:r>
      <w:r w:rsidRPr="006E6AEA">
        <w:rPr>
          <w:rFonts w:asciiTheme="majorHAnsi" w:eastAsia="Arial" w:hAnsiTheme="majorHAnsi" w:cs="Arial"/>
          <w:b/>
          <w:spacing w:val="-2"/>
          <w:w w:val="102"/>
        </w:rPr>
        <w:t>S</w:t>
      </w:r>
      <w:r w:rsidRPr="006E6AEA">
        <w:rPr>
          <w:rFonts w:asciiTheme="majorHAnsi" w:eastAsia="Arial" w:hAnsiTheme="majorHAnsi" w:cs="Arial"/>
          <w:b/>
          <w:spacing w:val="4"/>
          <w:w w:val="102"/>
        </w:rPr>
        <w:t>i</w:t>
      </w:r>
      <w:r w:rsidRPr="006E6AEA">
        <w:rPr>
          <w:rFonts w:asciiTheme="majorHAnsi" w:eastAsia="Arial" w:hAnsiTheme="majorHAnsi" w:cs="Arial"/>
          <w:b/>
          <w:w w:val="102"/>
        </w:rPr>
        <w:t>tter</w:t>
      </w:r>
    </w:p>
    <w:p w14:paraId="103A190E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</w:rPr>
        <w:t>20</w:t>
      </w:r>
      <w:r w:rsidRPr="006E6AEA">
        <w:rPr>
          <w:rFonts w:asciiTheme="majorHAnsi" w:eastAsia="Arial" w:hAnsiTheme="majorHAnsi" w:cs="Arial"/>
          <w:b/>
          <w:spacing w:val="-2"/>
        </w:rPr>
        <w:t>0</w:t>
      </w:r>
      <w:r w:rsidRPr="006E6AEA">
        <w:rPr>
          <w:rFonts w:asciiTheme="majorHAnsi" w:eastAsia="Arial" w:hAnsiTheme="majorHAnsi" w:cs="Arial"/>
          <w:b/>
        </w:rPr>
        <w:t>4</w:t>
      </w:r>
      <w:r w:rsidRPr="006E6AEA">
        <w:rPr>
          <w:rFonts w:asciiTheme="majorHAnsi" w:eastAsia="Arial" w:hAnsiTheme="majorHAnsi" w:cs="Arial"/>
          <w:b/>
          <w:spacing w:val="11"/>
        </w:rPr>
        <w:t xml:space="preserve"> </w:t>
      </w:r>
      <w:r w:rsidRPr="006E6AEA">
        <w:rPr>
          <w:rFonts w:asciiTheme="majorHAnsi" w:eastAsia="Arial" w:hAnsiTheme="majorHAnsi" w:cs="Arial"/>
          <w:b/>
        </w:rPr>
        <w:t>-</w:t>
      </w:r>
      <w:r w:rsidRPr="006E6AEA">
        <w:rPr>
          <w:rFonts w:asciiTheme="majorHAnsi" w:eastAsia="Arial" w:hAnsiTheme="majorHAnsi" w:cs="Arial"/>
          <w:b/>
          <w:spacing w:val="6"/>
        </w:rPr>
        <w:t xml:space="preserve"> </w:t>
      </w:r>
      <w:r w:rsidRPr="006E6AEA">
        <w:rPr>
          <w:rFonts w:asciiTheme="majorHAnsi" w:eastAsia="Arial" w:hAnsiTheme="majorHAnsi" w:cs="Arial"/>
          <w:b/>
          <w:w w:val="102"/>
        </w:rPr>
        <w:t>P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r</w:t>
      </w:r>
      <w:r w:rsidRPr="006E6AEA">
        <w:rPr>
          <w:rFonts w:asciiTheme="majorHAnsi" w:eastAsia="Arial" w:hAnsiTheme="majorHAnsi" w:cs="Arial"/>
          <w:b/>
          <w:w w:val="102"/>
        </w:rPr>
        <w:t>e</w:t>
      </w:r>
      <w:r w:rsidRPr="006E6AEA">
        <w:rPr>
          <w:rFonts w:asciiTheme="majorHAnsi" w:eastAsia="Arial" w:hAnsiTheme="majorHAnsi" w:cs="Arial"/>
          <w:b/>
          <w:spacing w:val="-2"/>
          <w:w w:val="102"/>
        </w:rPr>
        <w:t>s</w:t>
      </w:r>
      <w:r w:rsidRPr="006E6AEA">
        <w:rPr>
          <w:rFonts w:asciiTheme="majorHAnsi" w:eastAsia="Arial" w:hAnsiTheme="majorHAnsi" w:cs="Arial"/>
          <w:b/>
          <w:w w:val="102"/>
        </w:rPr>
        <w:t>e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n</w:t>
      </w:r>
      <w:r w:rsidRPr="006E6AEA">
        <w:rPr>
          <w:rFonts w:asciiTheme="majorHAnsi" w:eastAsia="Arial" w:hAnsiTheme="majorHAnsi" w:cs="Arial"/>
          <w:b/>
          <w:w w:val="102"/>
        </w:rPr>
        <w:t>t</w:t>
      </w:r>
    </w:p>
    <w:p w14:paraId="1FDFED7A" w14:textId="77777777" w:rsidR="00B12B28" w:rsidRPr="006E6AEA" w:rsidRDefault="00BC6489">
      <w:pPr>
        <w:spacing w:before="12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P</w:t>
      </w:r>
      <w:r w:rsidRPr="006E6AEA">
        <w:rPr>
          <w:rFonts w:asciiTheme="majorHAnsi" w:eastAsia="Arial" w:hAnsiTheme="majorHAnsi" w:cs="Arial"/>
        </w:rPr>
        <w:t>ro</w:t>
      </w:r>
      <w:r w:rsidRPr="006E6AEA">
        <w:rPr>
          <w:rFonts w:asciiTheme="majorHAnsi" w:eastAsia="Arial" w:hAnsiTheme="majorHAnsi" w:cs="Arial"/>
          <w:spacing w:val="2"/>
        </w:rPr>
        <w:t>v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-2"/>
        </w:rPr>
        <w:t>d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pet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s</w:t>
      </w:r>
      <w:r w:rsidRPr="006E6AEA">
        <w:rPr>
          <w:rFonts w:asciiTheme="majorHAnsi" w:eastAsia="Arial" w:hAnsiTheme="majorHAnsi" w:cs="Arial"/>
          <w:spacing w:val="-5"/>
        </w:rPr>
        <w:t>i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ng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s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2"/>
        </w:rPr>
        <w:t>r</w:t>
      </w:r>
      <w:r w:rsidRPr="006E6AEA">
        <w:rPr>
          <w:rFonts w:asciiTheme="majorHAnsi" w:eastAsia="Arial" w:hAnsiTheme="majorHAnsi" w:cs="Arial"/>
          <w:spacing w:val="1"/>
        </w:rPr>
        <w:t>v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2"/>
        </w:rPr>
        <w:t>c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</w:rPr>
        <w:t>s</w:t>
      </w:r>
      <w:r w:rsidRPr="006E6AEA">
        <w:rPr>
          <w:rFonts w:asciiTheme="majorHAnsi" w:eastAsia="Arial" w:hAnsiTheme="majorHAnsi" w:cs="Arial"/>
          <w:spacing w:val="13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</w:t>
      </w:r>
      <w:r w:rsidRPr="006E6AEA">
        <w:rPr>
          <w:rFonts w:asciiTheme="majorHAnsi" w:eastAsia="Arial" w:hAnsiTheme="majorHAnsi" w:cs="Arial"/>
          <w:spacing w:val="2"/>
        </w:rPr>
        <w:t>c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ud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3"/>
        </w:rPr>
        <w:t>n</w:t>
      </w:r>
      <w:r w:rsidRPr="006E6AEA">
        <w:rPr>
          <w:rFonts w:asciiTheme="majorHAnsi" w:eastAsia="Arial" w:hAnsiTheme="majorHAnsi" w:cs="Arial"/>
        </w:rPr>
        <w:t>g</w:t>
      </w:r>
      <w:r w:rsidRPr="006E6AEA">
        <w:rPr>
          <w:rFonts w:asciiTheme="majorHAnsi" w:eastAsia="Arial" w:hAnsiTheme="majorHAnsi" w:cs="Arial"/>
          <w:spacing w:val="10"/>
        </w:rPr>
        <w:t xml:space="preserve"> </w:t>
      </w:r>
      <w:r w:rsidRPr="006E6AEA">
        <w:rPr>
          <w:rFonts w:asciiTheme="majorHAnsi" w:eastAsia="Arial" w:hAnsiTheme="majorHAnsi" w:cs="Arial"/>
        </w:rPr>
        <w:t>dog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w</w:t>
      </w:r>
      <w:r w:rsidRPr="006E6AEA">
        <w:rPr>
          <w:rFonts w:asciiTheme="majorHAnsi" w:eastAsia="Arial" w:hAnsiTheme="majorHAnsi" w:cs="Arial"/>
        </w:rPr>
        <w:t>al</w:t>
      </w:r>
      <w:r w:rsidRPr="006E6AEA">
        <w:rPr>
          <w:rFonts w:asciiTheme="majorHAnsi" w:eastAsia="Arial" w:hAnsiTheme="majorHAnsi" w:cs="Arial"/>
          <w:spacing w:val="-1"/>
        </w:rPr>
        <w:t>k</w:t>
      </w:r>
      <w:r w:rsidRPr="006E6AEA">
        <w:rPr>
          <w:rFonts w:asciiTheme="majorHAnsi" w:eastAsia="Arial" w:hAnsiTheme="majorHAnsi" w:cs="Arial"/>
          <w:spacing w:val="3"/>
        </w:rPr>
        <w:t>i</w:t>
      </w:r>
      <w:r w:rsidRPr="006E6AEA">
        <w:rPr>
          <w:rFonts w:asciiTheme="majorHAnsi" w:eastAsia="Arial" w:hAnsiTheme="majorHAnsi" w:cs="Arial"/>
        </w:rPr>
        <w:t>n</w:t>
      </w:r>
      <w:r w:rsidRPr="006E6AEA">
        <w:rPr>
          <w:rFonts w:asciiTheme="majorHAnsi" w:eastAsia="Arial" w:hAnsiTheme="majorHAnsi" w:cs="Arial"/>
          <w:spacing w:val="-2"/>
        </w:rPr>
        <w:t>g</w:t>
      </w:r>
      <w:r w:rsidRPr="006E6AEA">
        <w:rPr>
          <w:rFonts w:asciiTheme="majorHAnsi" w:eastAsia="Arial" w:hAnsiTheme="majorHAnsi" w:cs="Arial"/>
        </w:rPr>
        <w:t>,</w:t>
      </w:r>
      <w:r w:rsidRPr="006E6AEA">
        <w:rPr>
          <w:rFonts w:asciiTheme="majorHAnsi" w:eastAsia="Arial" w:hAnsiTheme="majorHAnsi" w:cs="Arial"/>
          <w:spacing w:val="13"/>
        </w:rPr>
        <w:t xml:space="preserve"> </w:t>
      </w:r>
      <w:r w:rsidRPr="006E6AEA">
        <w:rPr>
          <w:rFonts w:asciiTheme="majorHAnsi" w:eastAsia="Arial" w:hAnsiTheme="majorHAnsi" w:cs="Arial"/>
          <w:spacing w:val="4"/>
        </w:rPr>
        <w:t>f</w:t>
      </w:r>
      <w:r w:rsidRPr="006E6AEA">
        <w:rPr>
          <w:rFonts w:asciiTheme="majorHAnsi" w:eastAsia="Arial" w:hAnsiTheme="majorHAnsi" w:cs="Arial"/>
          <w:spacing w:val="-2"/>
        </w:rPr>
        <w:t>ee</w:t>
      </w:r>
      <w:r w:rsidRPr="006E6AEA">
        <w:rPr>
          <w:rFonts w:asciiTheme="majorHAnsi" w:eastAsia="Arial" w:hAnsiTheme="majorHAnsi" w:cs="Arial"/>
        </w:rPr>
        <w:t>d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3"/>
        </w:rPr>
        <w:t>n</w:t>
      </w:r>
      <w:r w:rsidRPr="006E6AEA">
        <w:rPr>
          <w:rFonts w:asciiTheme="majorHAnsi" w:eastAsia="Arial" w:hAnsiTheme="majorHAnsi" w:cs="Arial"/>
        </w:rPr>
        <w:t>g</w:t>
      </w:r>
      <w:r w:rsidRPr="006E6AEA">
        <w:rPr>
          <w:rFonts w:asciiTheme="majorHAnsi" w:eastAsia="Arial" w:hAnsiTheme="majorHAnsi" w:cs="Arial"/>
          <w:spacing w:val="10"/>
        </w:rPr>
        <w:t xml:space="preserve"> </w:t>
      </w:r>
      <w:r w:rsidRPr="006E6AEA">
        <w:rPr>
          <w:rFonts w:asciiTheme="majorHAnsi" w:eastAsia="Arial" w:hAnsiTheme="majorHAnsi" w:cs="Arial"/>
        </w:rPr>
        <w:t>and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  <w:spacing w:val="-3"/>
        </w:rPr>
        <w:t>y</w:t>
      </w:r>
      <w:r w:rsidRPr="006E6AEA">
        <w:rPr>
          <w:rFonts w:asciiTheme="majorHAnsi" w:eastAsia="Arial" w:hAnsiTheme="majorHAnsi" w:cs="Arial"/>
        </w:rPr>
        <w:t>ard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1"/>
          <w:w w:val="101"/>
        </w:rPr>
        <w:t>c</w:t>
      </w:r>
      <w:r w:rsidRPr="006E6AEA">
        <w:rPr>
          <w:rFonts w:asciiTheme="majorHAnsi" w:eastAsia="Arial" w:hAnsiTheme="majorHAnsi" w:cs="Arial"/>
          <w:w w:val="101"/>
        </w:rPr>
        <w:t>ar</w:t>
      </w:r>
      <w:r w:rsidRPr="006E6AEA">
        <w:rPr>
          <w:rFonts w:asciiTheme="majorHAnsi" w:eastAsia="Arial" w:hAnsiTheme="majorHAnsi" w:cs="Arial"/>
          <w:w w:val="102"/>
        </w:rPr>
        <w:t>e.</w:t>
      </w:r>
    </w:p>
    <w:p w14:paraId="6CA62E6B" w14:textId="77777777" w:rsidR="00B12B28" w:rsidRPr="006E6AEA" w:rsidRDefault="00B12B28">
      <w:pPr>
        <w:spacing w:before="1" w:line="220" w:lineRule="exact"/>
        <w:rPr>
          <w:rFonts w:asciiTheme="majorHAnsi" w:hAnsiTheme="majorHAnsi"/>
          <w:sz w:val="24"/>
          <w:szCs w:val="24"/>
        </w:rPr>
      </w:pPr>
    </w:p>
    <w:p w14:paraId="3E4FBB8D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  <w:spacing w:val="-1"/>
        </w:rPr>
        <w:t>Ch</w:t>
      </w:r>
      <w:r w:rsidRPr="006E6AEA">
        <w:rPr>
          <w:rFonts w:asciiTheme="majorHAnsi" w:eastAsia="Arial" w:hAnsiTheme="majorHAnsi" w:cs="Arial"/>
          <w:b/>
          <w:spacing w:val="1"/>
        </w:rPr>
        <w:t>i</w:t>
      </w:r>
      <w:r w:rsidRPr="006E6AEA">
        <w:rPr>
          <w:rFonts w:asciiTheme="majorHAnsi" w:eastAsia="Arial" w:hAnsiTheme="majorHAnsi" w:cs="Arial"/>
          <w:b/>
          <w:spacing w:val="4"/>
        </w:rPr>
        <w:t>l</w:t>
      </w:r>
      <w:r w:rsidRPr="006E6AEA">
        <w:rPr>
          <w:rFonts w:asciiTheme="majorHAnsi" w:eastAsia="Arial" w:hAnsiTheme="majorHAnsi" w:cs="Arial"/>
          <w:b/>
        </w:rPr>
        <w:t>d</w:t>
      </w:r>
      <w:r w:rsidRPr="006E6AEA">
        <w:rPr>
          <w:rFonts w:asciiTheme="majorHAnsi" w:eastAsia="Arial" w:hAnsiTheme="majorHAnsi" w:cs="Arial"/>
          <w:b/>
          <w:spacing w:val="10"/>
        </w:rPr>
        <w:t xml:space="preserve"> </w:t>
      </w:r>
      <w:r w:rsidRPr="006E6AEA">
        <w:rPr>
          <w:rFonts w:asciiTheme="majorHAnsi" w:eastAsia="Arial" w:hAnsiTheme="majorHAnsi" w:cs="Arial"/>
          <w:b/>
          <w:spacing w:val="-1"/>
          <w:w w:val="101"/>
        </w:rPr>
        <w:t>C</w:t>
      </w:r>
      <w:r w:rsidRPr="006E6AEA">
        <w:rPr>
          <w:rFonts w:asciiTheme="majorHAnsi" w:eastAsia="Arial" w:hAnsiTheme="majorHAnsi" w:cs="Arial"/>
          <w:b/>
          <w:w w:val="101"/>
        </w:rPr>
        <w:t>a</w:t>
      </w:r>
      <w:r w:rsidRPr="006E6AEA">
        <w:rPr>
          <w:rFonts w:asciiTheme="majorHAnsi" w:eastAsia="Arial" w:hAnsiTheme="majorHAnsi" w:cs="Arial"/>
          <w:b/>
          <w:spacing w:val="1"/>
          <w:w w:val="101"/>
        </w:rPr>
        <w:t>r</w:t>
      </w:r>
      <w:r w:rsidRPr="006E6AEA">
        <w:rPr>
          <w:rFonts w:asciiTheme="majorHAnsi" w:eastAsia="Arial" w:hAnsiTheme="majorHAnsi" w:cs="Arial"/>
          <w:b/>
          <w:w w:val="101"/>
        </w:rPr>
        <w:t>e</w:t>
      </w:r>
    </w:p>
    <w:p w14:paraId="13DAF3A8" w14:textId="77777777" w:rsidR="00B12B28" w:rsidRPr="006E6AEA" w:rsidRDefault="00BC6489">
      <w:pPr>
        <w:spacing w:before="7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</w:rPr>
        <w:t>20</w:t>
      </w:r>
      <w:r w:rsidRPr="006E6AEA">
        <w:rPr>
          <w:rFonts w:asciiTheme="majorHAnsi" w:eastAsia="Arial" w:hAnsiTheme="majorHAnsi" w:cs="Arial"/>
          <w:b/>
          <w:spacing w:val="-2"/>
        </w:rPr>
        <w:t>0</w:t>
      </w:r>
      <w:r w:rsidRPr="006E6AEA">
        <w:rPr>
          <w:rFonts w:asciiTheme="majorHAnsi" w:eastAsia="Arial" w:hAnsiTheme="majorHAnsi" w:cs="Arial"/>
          <w:b/>
        </w:rPr>
        <w:t>2</w:t>
      </w:r>
      <w:r w:rsidRPr="006E6AEA">
        <w:rPr>
          <w:rFonts w:asciiTheme="majorHAnsi" w:eastAsia="Arial" w:hAnsiTheme="majorHAnsi" w:cs="Arial"/>
          <w:b/>
          <w:spacing w:val="7"/>
        </w:rPr>
        <w:t xml:space="preserve"> </w:t>
      </w:r>
      <w:r w:rsidRPr="006E6AEA">
        <w:rPr>
          <w:rFonts w:asciiTheme="majorHAnsi" w:eastAsia="Arial" w:hAnsiTheme="majorHAnsi" w:cs="Arial"/>
          <w:b/>
        </w:rPr>
        <w:t>-</w:t>
      </w:r>
      <w:r w:rsidRPr="006E6AEA">
        <w:rPr>
          <w:rFonts w:asciiTheme="majorHAnsi" w:eastAsia="Arial" w:hAnsiTheme="majorHAnsi" w:cs="Arial"/>
          <w:b/>
          <w:spacing w:val="6"/>
        </w:rPr>
        <w:t xml:space="preserve"> </w:t>
      </w:r>
      <w:r w:rsidRPr="006E6AEA">
        <w:rPr>
          <w:rFonts w:asciiTheme="majorHAnsi" w:eastAsia="Arial" w:hAnsiTheme="majorHAnsi" w:cs="Arial"/>
          <w:b/>
          <w:w w:val="102"/>
        </w:rPr>
        <w:t>P</w:t>
      </w:r>
      <w:r w:rsidRPr="006E6AEA">
        <w:rPr>
          <w:rFonts w:asciiTheme="majorHAnsi" w:eastAsia="Arial" w:hAnsiTheme="majorHAnsi" w:cs="Arial"/>
          <w:b/>
          <w:spacing w:val="1"/>
          <w:w w:val="101"/>
        </w:rPr>
        <w:t>r</w:t>
      </w:r>
      <w:r w:rsidRPr="006E6AEA">
        <w:rPr>
          <w:rFonts w:asciiTheme="majorHAnsi" w:eastAsia="Arial" w:hAnsiTheme="majorHAnsi" w:cs="Arial"/>
          <w:b/>
          <w:w w:val="101"/>
        </w:rPr>
        <w:t>e</w:t>
      </w:r>
      <w:r w:rsidRPr="006E6AEA">
        <w:rPr>
          <w:rFonts w:asciiTheme="majorHAnsi" w:eastAsia="Arial" w:hAnsiTheme="majorHAnsi" w:cs="Arial"/>
          <w:b/>
          <w:spacing w:val="-2"/>
          <w:w w:val="101"/>
        </w:rPr>
        <w:t>s</w:t>
      </w:r>
      <w:r w:rsidRPr="006E6AEA">
        <w:rPr>
          <w:rFonts w:asciiTheme="majorHAnsi" w:eastAsia="Arial" w:hAnsiTheme="majorHAnsi" w:cs="Arial"/>
          <w:b/>
          <w:w w:val="102"/>
        </w:rPr>
        <w:t>e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n</w:t>
      </w:r>
      <w:r w:rsidRPr="006E6AEA">
        <w:rPr>
          <w:rFonts w:asciiTheme="majorHAnsi" w:eastAsia="Arial" w:hAnsiTheme="majorHAnsi" w:cs="Arial"/>
          <w:b/>
          <w:w w:val="101"/>
        </w:rPr>
        <w:t>t</w:t>
      </w:r>
    </w:p>
    <w:p w14:paraId="51C228EE" w14:textId="77777777" w:rsidR="00B12B28" w:rsidRPr="006E6AEA" w:rsidRDefault="00BC6489">
      <w:pPr>
        <w:spacing w:before="12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P</w:t>
      </w:r>
      <w:r w:rsidRPr="006E6AEA">
        <w:rPr>
          <w:rFonts w:asciiTheme="majorHAnsi" w:eastAsia="Arial" w:hAnsiTheme="majorHAnsi" w:cs="Arial"/>
        </w:rPr>
        <w:t>ro</w:t>
      </w:r>
      <w:r w:rsidRPr="006E6AEA">
        <w:rPr>
          <w:rFonts w:asciiTheme="majorHAnsi" w:eastAsia="Arial" w:hAnsiTheme="majorHAnsi" w:cs="Arial"/>
          <w:spacing w:val="2"/>
        </w:rPr>
        <w:t>v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-2"/>
        </w:rPr>
        <w:t>d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hi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d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are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4"/>
        </w:rPr>
        <w:t>f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r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s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1"/>
        </w:rPr>
        <w:t>v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</w:rPr>
        <w:t>l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spacing w:val="4"/>
        </w:rPr>
        <w:t>f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  <w:spacing w:val="2"/>
        </w:rPr>
        <w:t>m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3"/>
        </w:rPr>
        <w:t>l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es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-1"/>
        </w:rPr>
        <w:t>f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</w:rPr>
        <w:t>r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sc</w:t>
      </w:r>
      <w:r w:rsidRPr="006E6AEA">
        <w:rPr>
          <w:rFonts w:asciiTheme="majorHAnsi" w:eastAsia="Arial" w:hAnsiTheme="majorHAnsi" w:cs="Arial"/>
        </w:rPr>
        <w:t>h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ol,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w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1"/>
        </w:rPr>
        <w:t>k</w:t>
      </w:r>
      <w:r w:rsidRPr="006E6AEA">
        <w:rPr>
          <w:rFonts w:asciiTheme="majorHAnsi" w:eastAsia="Arial" w:hAnsiTheme="majorHAnsi" w:cs="Arial"/>
        </w:rPr>
        <w:t>ends</w:t>
      </w:r>
      <w:r w:rsidRPr="006E6AEA">
        <w:rPr>
          <w:rFonts w:asciiTheme="majorHAnsi" w:eastAsia="Arial" w:hAnsiTheme="majorHAnsi" w:cs="Arial"/>
          <w:spacing w:val="13"/>
        </w:rPr>
        <w:t xml:space="preserve"> 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-2"/>
        </w:rPr>
        <w:t>n</w:t>
      </w:r>
      <w:r w:rsidRPr="006E6AEA">
        <w:rPr>
          <w:rFonts w:asciiTheme="majorHAnsi" w:eastAsia="Arial" w:hAnsiTheme="majorHAnsi" w:cs="Arial"/>
        </w:rPr>
        <w:t>d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d</w:t>
      </w:r>
      <w:r w:rsidRPr="006E6AEA">
        <w:rPr>
          <w:rFonts w:asciiTheme="majorHAnsi" w:eastAsia="Arial" w:hAnsiTheme="majorHAnsi" w:cs="Arial"/>
        </w:rPr>
        <w:t>ur</w:t>
      </w:r>
      <w:r w:rsidRPr="006E6AEA">
        <w:rPr>
          <w:rFonts w:asciiTheme="majorHAnsi" w:eastAsia="Arial" w:hAnsiTheme="majorHAnsi" w:cs="Arial"/>
          <w:spacing w:val="3"/>
        </w:rPr>
        <w:t>i</w:t>
      </w:r>
      <w:r w:rsidRPr="006E6AEA">
        <w:rPr>
          <w:rFonts w:asciiTheme="majorHAnsi" w:eastAsia="Arial" w:hAnsiTheme="majorHAnsi" w:cs="Arial"/>
        </w:rPr>
        <w:t>ng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s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  <w:spacing w:val="-2"/>
        </w:rPr>
        <w:t>h</w:t>
      </w:r>
      <w:r w:rsidRPr="006E6AEA">
        <w:rPr>
          <w:rFonts w:asciiTheme="majorHAnsi" w:eastAsia="Arial" w:hAnsiTheme="majorHAnsi" w:cs="Arial"/>
        </w:rPr>
        <w:t>ool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  <w:spacing w:val="1"/>
          <w:w w:val="101"/>
        </w:rPr>
        <w:t>v</w:t>
      </w:r>
      <w:r w:rsidRPr="006E6AEA">
        <w:rPr>
          <w:rFonts w:asciiTheme="majorHAnsi" w:eastAsia="Arial" w:hAnsiTheme="majorHAnsi" w:cs="Arial"/>
          <w:spacing w:val="-2"/>
          <w:w w:val="101"/>
        </w:rPr>
        <w:t>a</w:t>
      </w:r>
      <w:r w:rsidRPr="006E6AEA">
        <w:rPr>
          <w:rFonts w:asciiTheme="majorHAnsi" w:eastAsia="Arial" w:hAnsiTheme="majorHAnsi" w:cs="Arial"/>
          <w:spacing w:val="1"/>
          <w:w w:val="101"/>
        </w:rPr>
        <w:t>c</w:t>
      </w:r>
      <w:r w:rsidRPr="006E6AEA">
        <w:rPr>
          <w:rFonts w:asciiTheme="majorHAnsi" w:eastAsia="Arial" w:hAnsiTheme="majorHAnsi" w:cs="Arial"/>
          <w:w w:val="102"/>
        </w:rPr>
        <w:t>a</w:t>
      </w:r>
      <w:r w:rsidRPr="006E6AEA">
        <w:rPr>
          <w:rFonts w:asciiTheme="majorHAnsi" w:eastAsia="Arial" w:hAnsiTheme="majorHAnsi" w:cs="Arial"/>
          <w:spacing w:val="1"/>
          <w:w w:val="102"/>
        </w:rPr>
        <w:t>t</w:t>
      </w:r>
      <w:r w:rsidRPr="006E6AEA">
        <w:rPr>
          <w:rFonts w:asciiTheme="majorHAnsi" w:eastAsia="Arial" w:hAnsiTheme="majorHAnsi" w:cs="Arial"/>
          <w:w w:val="101"/>
        </w:rPr>
        <w:t>io</w:t>
      </w:r>
      <w:r w:rsidRPr="006E6AEA">
        <w:rPr>
          <w:rFonts w:asciiTheme="majorHAnsi" w:eastAsia="Arial" w:hAnsiTheme="majorHAnsi" w:cs="Arial"/>
          <w:spacing w:val="-2"/>
          <w:w w:val="101"/>
        </w:rPr>
        <w:t>n</w:t>
      </w:r>
      <w:r w:rsidRPr="006E6AEA">
        <w:rPr>
          <w:rFonts w:asciiTheme="majorHAnsi" w:eastAsia="Arial" w:hAnsiTheme="majorHAnsi" w:cs="Arial"/>
          <w:spacing w:val="9"/>
          <w:w w:val="101"/>
        </w:rPr>
        <w:t>s</w:t>
      </w:r>
      <w:r w:rsidRPr="006E6AEA">
        <w:rPr>
          <w:rFonts w:asciiTheme="majorHAnsi" w:eastAsia="Arial" w:hAnsiTheme="majorHAnsi" w:cs="Arial"/>
          <w:w w:val="102"/>
        </w:rPr>
        <w:t>.</w:t>
      </w:r>
    </w:p>
    <w:p w14:paraId="20A91572" w14:textId="77777777" w:rsidR="00B12B28" w:rsidRPr="006E6AEA" w:rsidRDefault="00B12B28">
      <w:pPr>
        <w:spacing w:before="1" w:line="140" w:lineRule="exact"/>
        <w:rPr>
          <w:rFonts w:asciiTheme="majorHAnsi" w:hAnsiTheme="majorHAnsi"/>
          <w:sz w:val="16"/>
          <w:szCs w:val="16"/>
        </w:rPr>
      </w:pPr>
    </w:p>
    <w:p w14:paraId="11A867DF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A584FF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A</w:t>
      </w:r>
      <w:r w:rsidRPr="006E6AEA">
        <w:rPr>
          <w:rFonts w:asciiTheme="majorHAnsi" w:eastAsia="Arial" w:hAnsiTheme="majorHAnsi" w:cs="Arial"/>
          <w:b/>
          <w:spacing w:val="2"/>
          <w:w w:val="101"/>
          <w:sz w:val="24"/>
          <w:szCs w:val="24"/>
        </w:rPr>
        <w:t>c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h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4"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-5"/>
          <w:w w:val="101"/>
          <w:sz w:val="24"/>
          <w:szCs w:val="24"/>
        </w:rPr>
        <w:t>v</w:t>
      </w:r>
      <w:r w:rsidRPr="006E6AEA">
        <w:rPr>
          <w:rFonts w:asciiTheme="majorHAnsi" w:eastAsia="Arial" w:hAnsiTheme="majorHAnsi" w:cs="Arial"/>
          <w:b/>
          <w:spacing w:val="2"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m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s</w:t>
      </w:r>
    </w:p>
    <w:p w14:paraId="5CEBD9D7" w14:textId="77777777" w:rsidR="00B12B28" w:rsidRPr="006E6AEA" w:rsidRDefault="00BC6489">
      <w:pPr>
        <w:spacing w:before="10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N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nal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H</w:t>
      </w:r>
      <w:r w:rsidRPr="006E6AEA">
        <w:rPr>
          <w:rFonts w:asciiTheme="majorHAnsi" w:eastAsia="Arial" w:hAnsiTheme="majorHAnsi" w:cs="Arial"/>
        </w:rPr>
        <w:t>onor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</w:rPr>
        <w:t>So</w:t>
      </w:r>
      <w:r w:rsidRPr="006E6AEA">
        <w:rPr>
          <w:rFonts w:asciiTheme="majorHAnsi" w:eastAsia="Arial" w:hAnsiTheme="majorHAnsi" w:cs="Arial"/>
          <w:spacing w:val="2"/>
        </w:rPr>
        <w:t>c</w:t>
      </w:r>
      <w:r w:rsidRPr="006E6AEA">
        <w:rPr>
          <w:rFonts w:asciiTheme="majorHAnsi" w:eastAsia="Arial" w:hAnsiTheme="majorHAnsi" w:cs="Arial"/>
        </w:rPr>
        <w:t>ie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3"/>
        </w:rPr>
        <w:t>y</w:t>
      </w:r>
      <w:r w:rsidRPr="006E6AEA">
        <w:rPr>
          <w:rFonts w:asciiTheme="majorHAnsi" w:eastAsia="Arial" w:hAnsiTheme="majorHAnsi" w:cs="Arial"/>
        </w:rPr>
        <w:t>:</w:t>
      </w:r>
      <w:r w:rsidRPr="006E6AEA">
        <w:rPr>
          <w:rFonts w:asciiTheme="majorHAnsi" w:eastAsia="Arial" w:hAnsiTheme="majorHAnsi" w:cs="Arial"/>
          <w:spacing w:val="15"/>
        </w:rPr>
        <w:t xml:space="preserve"> </w:t>
      </w:r>
      <w:r w:rsidRPr="006E6AEA">
        <w:rPr>
          <w:rFonts w:asciiTheme="majorHAnsi" w:eastAsia="Arial" w:hAnsiTheme="majorHAnsi" w:cs="Arial"/>
          <w:spacing w:val="-5"/>
        </w:rPr>
        <w:t>2</w:t>
      </w:r>
      <w:r w:rsidRPr="006E6AEA">
        <w:rPr>
          <w:rFonts w:asciiTheme="majorHAnsi" w:eastAsia="Arial" w:hAnsiTheme="majorHAnsi" w:cs="Arial"/>
        </w:rPr>
        <w:t>004,</w:t>
      </w:r>
      <w:r w:rsidRPr="006E6AEA">
        <w:rPr>
          <w:rFonts w:asciiTheme="majorHAnsi" w:eastAsia="Arial" w:hAnsiTheme="majorHAnsi" w:cs="Arial"/>
          <w:spacing w:val="10"/>
        </w:rPr>
        <w:t xml:space="preserve"> </w:t>
      </w:r>
      <w:r w:rsidRPr="006E6AEA">
        <w:rPr>
          <w:rFonts w:asciiTheme="majorHAnsi" w:eastAsia="Arial" w:hAnsiTheme="majorHAnsi" w:cs="Arial"/>
        </w:rPr>
        <w:t>2005,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w w:val="101"/>
        </w:rPr>
        <w:t>2006</w:t>
      </w:r>
    </w:p>
    <w:p w14:paraId="5F10F794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ad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2"/>
        </w:rPr>
        <w:t>m</w:t>
      </w:r>
      <w:r w:rsidRPr="006E6AEA">
        <w:rPr>
          <w:rFonts w:asciiTheme="majorHAnsi" w:eastAsia="Arial" w:hAnsiTheme="majorHAnsi" w:cs="Arial"/>
        </w:rPr>
        <w:t>ic</w:t>
      </w:r>
      <w:r w:rsidRPr="006E6AEA">
        <w:rPr>
          <w:rFonts w:asciiTheme="majorHAnsi" w:eastAsia="Arial" w:hAnsiTheme="majorHAnsi" w:cs="Arial"/>
          <w:spacing w:val="14"/>
        </w:rPr>
        <w:t xml:space="preserve"> </w:t>
      </w:r>
      <w:r w:rsidRPr="006E6AEA">
        <w:rPr>
          <w:rFonts w:asciiTheme="majorHAnsi" w:eastAsia="Arial" w:hAnsiTheme="majorHAnsi" w:cs="Arial"/>
          <w:spacing w:val="2"/>
        </w:rPr>
        <w:t>H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nor</w:t>
      </w:r>
      <w:r w:rsidRPr="006E6AEA">
        <w:rPr>
          <w:rFonts w:asciiTheme="majorHAnsi" w:eastAsia="Arial" w:hAnsiTheme="majorHAnsi" w:cs="Arial"/>
          <w:spacing w:val="10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R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l: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2</w:t>
      </w:r>
      <w:r w:rsidRPr="006E6AEA">
        <w:rPr>
          <w:rFonts w:asciiTheme="majorHAnsi" w:eastAsia="Arial" w:hAnsiTheme="majorHAnsi" w:cs="Arial"/>
        </w:rPr>
        <w:t>002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</w:rPr>
        <w:t>-</w:t>
      </w:r>
      <w:r w:rsidRPr="006E6AEA">
        <w:rPr>
          <w:rFonts w:asciiTheme="majorHAnsi" w:eastAsia="Arial" w:hAnsiTheme="majorHAnsi" w:cs="Arial"/>
          <w:spacing w:val="4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1"/>
        </w:rPr>
        <w:t>2</w:t>
      </w:r>
      <w:r w:rsidRPr="006E6AEA">
        <w:rPr>
          <w:rFonts w:asciiTheme="majorHAnsi" w:eastAsia="Arial" w:hAnsiTheme="majorHAnsi" w:cs="Arial"/>
          <w:w w:val="101"/>
        </w:rPr>
        <w:t>006</w:t>
      </w:r>
    </w:p>
    <w:p w14:paraId="28F6C6E1" w14:textId="77777777" w:rsidR="00B12B28" w:rsidRPr="006E6AEA" w:rsidRDefault="00B12B28">
      <w:pPr>
        <w:spacing w:before="9" w:line="140" w:lineRule="exact"/>
        <w:rPr>
          <w:rFonts w:asciiTheme="majorHAnsi" w:hAnsiTheme="majorHAnsi"/>
          <w:sz w:val="16"/>
          <w:szCs w:val="16"/>
        </w:rPr>
      </w:pPr>
    </w:p>
    <w:p w14:paraId="1E385E9C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C6FC2F" w14:textId="065CEF0C" w:rsidR="00B12B28" w:rsidRPr="006E6AEA" w:rsidRDefault="00BC6489" w:rsidP="006E6AEA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sz w:val="24"/>
          <w:szCs w:val="24"/>
        </w:rPr>
        <w:t>V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l</w:t>
      </w: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u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pacing w:val="-3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er</w:t>
      </w:r>
      <w:r w:rsidRPr="006E6AEA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Ex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p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eri</w:t>
      </w: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4"/>
          <w:w w:val="10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ce</w:t>
      </w:r>
    </w:p>
    <w:p w14:paraId="7CC58058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D9B80A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B</w:t>
      </w:r>
      <w:r w:rsidRPr="006E6AEA">
        <w:rPr>
          <w:rFonts w:asciiTheme="majorHAnsi" w:eastAsia="Arial" w:hAnsiTheme="majorHAnsi" w:cs="Arial"/>
        </w:rPr>
        <w:t>ig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B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2"/>
        </w:rPr>
        <w:t>h</w:t>
      </w:r>
      <w:r w:rsidRPr="006E6AEA">
        <w:rPr>
          <w:rFonts w:asciiTheme="majorHAnsi" w:eastAsia="Arial" w:hAnsiTheme="majorHAnsi" w:cs="Arial"/>
        </w:rPr>
        <w:t>er</w:t>
      </w:r>
      <w:r w:rsidRPr="006E6AEA">
        <w:rPr>
          <w:rFonts w:asciiTheme="majorHAnsi" w:eastAsia="Arial" w:hAnsiTheme="majorHAnsi" w:cs="Arial"/>
          <w:spacing w:val="13"/>
        </w:rPr>
        <w:t xml:space="preserve"> </w:t>
      </w:r>
      <w:r w:rsidRPr="006E6AEA">
        <w:rPr>
          <w:rFonts w:asciiTheme="majorHAnsi" w:eastAsia="Arial" w:hAnsiTheme="majorHAnsi" w:cs="Arial"/>
        </w:rPr>
        <w:t>/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B</w:t>
      </w:r>
      <w:r w:rsidRPr="006E6AEA">
        <w:rPr>
          <w:rFonts w:asciiTheme="majorHAnsi" w:eastAsia="Arial" w:hAnsiTheme="majorHAnsi" w:cs="Arial"/>
        </w:rPr>
        <w:t>ig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2"/>
        </w:rPr>
        <w:t>S</w:t>
      </w:r>
      <w:r w:rsidRPr="006E6AEA">
        <w:rPr>
          <w:rFonts w:asciiTheme="majorHAnsi" w:eastAsia="Arial" w:hAnsiTheme="majorHAnsi" w:cs="Arial"/>
          <w:w w:val="101"/>
        </w:rPr>
        <w:t>i</w:t>
      </w:r>
      <w:r w:rsidRPr="006E6AEA">
        <w:rPr>
          <w:rFonts w:asciiTheme="majorHAnsi" w:eastAsia="Arial" w:hAnsiTheme="majorHAnsi" w:cs="Arial"/>
          <w:spacing w:val="2"/>
          <w:w w:val="101"/>
        </w:rPr>
        <w:t>s</w:t>
      </w:r>
      <w:r w:rsidRPr="006E6AEA">
        <w:rPr>
          <w:rFonts w:asciiTheme="majorHAnsi" w:eastAsia="Arial" w:hAnsiTheme="majorHAnsi" w:cs="Arial"/>
          <w:spacing w:val="1"/>
          <w:w w:val="102"/>
        </w:rPr>
        <w:t>t</w:t>
      </w:r>
      <w:r w:rsidRPr="006E6AEA">
        <w:rPr>
          <w:rFonts w:asciiTheme="majorHAnsi" w:eastAsia="Arial" w:hAnsiTheme="majorHAnsi" w:cs="Arial"/>
          <w:w w:val="101"/>
        </w:rPr>
        <w:t>ers</w:t>
      </w:r>
    </w:p>
    <w:p w14:paraId="1E762C14" w14:textId="77777777" w:rsidR="00B12B28" w:rsidRPr="006E6AEA" w:rsidRDefault="00BC6489">
      <w:pPr>
        <w:spacing w:before="7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</w:rPr>
        <w:t>rl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ng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on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</w:rPr>
        <w:t>Li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era</w:t>
      </w:r>
      <w:r w:rsidRPr="006E6AEA">
        <w:rPr>
          <w:rFonts w:asciiTheme="majorHAnsi" w:eastAsia="Arial" w:hAnsiTheme="majorHAnsi" w:cs="Arial"/>
          <w:spacing w:val="4"/>
        </w:rPr>
        <w:t>c</w:t>
      </w:r>
      <w:r w:rsidRPr="006E6AEA">
        <w:rPr>
          <w:rFonts w:asciiTheme="majorHAnsi" w:eastAsia="Arial" w:hAnsiTheme="majorHAnsi" w:cs="Arial"/>
        </w:rPr>
        <w:t>y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2"/>
        </w:rPr>
        <w:t>P</w:t>
      </w:r>
      <w:r w:rsidRPr="006E6AEA">
        <w:rPr>
          <w:rFonts w:asciiTheme="majorHAnsi" w:eastAsia="Arial" w:hAnsiTheme="majorHAnsi" w:cs="Arial"/>
          <w:spacing w:val="3"/>
          <w:w w:val="101"/>
        </w:rPr>
        <w:t>r</w:t>
      </w:r>
      <w:r w:rsidRPr="006E6AEA">
        <w:rPr>
          <w:rFonts w:asciiTheme="majorHAnsi" w:eastAsia="Arial" w:hAnsiTheme="majorHAnsi" w:cs="Arial"/>
          <w:spacing w:val="-2"/>
          <w:w w:val="101"/>
        </w:rPr>
        <w:t>o</w:t>
      </w:r>
      <w:r w:rsidRPr="006E6AEA">
        <w:rPr>
          <w:rFonts w:asciiTheme="majorHAnsi" w:eastAsia="Arial" w:hAnsiTheme="majorHAnsi" w:cs="Arial"/>
          <w:w w:val="101"/>
        </w:rPr>
        <w:t>g</w:t>
      </w:r>
      <w:r w:rsidRPr="006E6AEA">
        <w:rPr>
          <w:rFonts w:asciiTheme="majorHAnsi" w:eastAsia="Arial" w:hAnsiTheme="majorHAnsi" w:cs="Arial"/>
          <w:spacing w:val="3"/>
          <w:w w:val="101"/>
        </w:rPr>
        <w:t>ra</w:t>
      </w:r>
      <w:r w:rsidRPr="006E6AEA">
        <w:rPr>
          <w:rFonts w:asciiTheme="majorHAnsi" w:eastAsia="Arial" w:hAnsiTheme="majorHAnsi" w:cs="Arial"/>
          <w:w w:val="101"/>
        </w:rPr>
        <w:t>m</w:t>
      </w:r>
    </w:p>
    <w:p w14:paraId="3685C9F1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R</w:t>
      </w:r>
      <w:r w:rsidRPr="006E6AEA">
        <w:rPr>
          <w:rFonts w:asciiTheme="majorHAnsi" w:eastAsia="Arial" w:hAnsiTheme="majorHAnsi" w:cs="Arial"/>
        </w:rPr>
        <w:t>un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f</w:t>
      </w:r>
      <w:r w:rsidRPr="006E6AEA">
        <w:rPr>
          <w:rFonts w:asciiTheme="majorHAnsi" w:eastAsia="Arial" w:hAnsiTheme="majorHAnsi" w:cs="Arial"/>
        </w:rPr>
        <w:t>or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1"/>
        </w:rPr>
        <w:t>L</w:t>
      </w:r>
      <w:r w:rsidRPr="006E6AEA">
        <w:rPr>
          <w:rFonts w:asciiTheme="majorHAnsi" w:eastAsia="Arial" w:hAnsiTheme="majorHAnsi" w:cs="Arial"/>
          <w:w w:val="102"/>
        </w:rPr>
        <w:t>i</w:t>
      </w:r>
      <w:r w:rsidRPr="006E6AEA">
        <w:rPr>
          <w:rFonts w:asciiTheme="majorHAnsi" w:eastAsia="Arial" w:hAnsiTheme="majorHAnsi" w:cs="Arial"/>
          <w:spacing w:val="1"/>
          <w:w w:val="102"/>
        </w:rPr>
        <w:t>f</w:t>
      </w:r>
      <w:r w:rsidRPr="006E6AEA">
        <w:rPr>
          <w:rFonts w:asciiTheme="majorHAnsi" w:eastAsia="Arial" w:hAnsiTheme="majorHAnsi" w:cs="Arial"/>
          <w:w w:val="101"/>
        </w:rPr>
        <w:t>e</w:t>
      </w:r>
    </w:p>
    <w:p w14:paraId="45A0F1C0" w14:textId="77777777" w:rsidR="00B12B28" w:rsidRPr="006E6AEA" w:rsidRDefault="00B12B28">
      <w:pPr>
        <w:spacing w:before="1" w:line="140" w:lineRule="exact"/>
        <w:rPr>
          <w:rFonts w:asciiTheme="majorHAnsi" w:hAnsiTheme="majorHAnsi"/>
          <w:sz w:val="16"/>
          <w:szCs w:val="16"/>
        </w:rPr>
      </w:pPr>
    </w:p>
    <w:p w14:paraId="4A672C5D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1DCEEA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pacing w:val="-3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r</w:t>
      </w:r>
      <w:r w:rsidRPr="006E6AEA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-3"/>
          <w:sz w:val="24"/>
          <w:szCs w:val="24"/>
        </w:rPr>
        <w:t>s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s</w:t>
      </w:r>
      <w:r w:rsidRPr="006E6AEA">
        <w:rPr>
          <w:rFonts w:asciiTheme="majorHAnsi" w:eastAsia="Arial" w:hAnsiTheme="majorHAnsi" w:cs="Arial"/>
          <w:b/>
          <w:spacing w:val="11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/</w:t>
      </w:r>
      <w:r w:rsidRPr="006E6AEA">
        <w:rPr>
          <w:rFonts w:asciiTheme="majorHAnsi" w:eastAsia="Arial" w:hAnsiTheme="majorHAnsi" w:cs="Arial"/>
          <w:b/>
          <w:spacing w:val="7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b/>
          <w:spacing w:val="-5"/>
          <w:w w:val="101"/>
          <w:sz w:val="24"/>
          <w:szCs w:val="24"/>
        </w:rPr>
        <w:t>A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c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pacing w:val="7"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-5"/>
          <w:w w:val="101"/>
          <w:sz w:val="24"/>
          <w:szCs w:val="24"/>
        </w:rPr>
        <w:t>v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ies</w:t>
      </w:r>
    </w:p>
    <w:p w14:paraId="2F972218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03B09C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  <w:spacing w:val="-2"/>
        </w:rPr>
        <w:t>b</w:t>
      </w:r>
      <w:r w:rsidRPr="006E6AEA">
        <w:rPr>
          <w:rFonts w:asciiTheme="majorHAnsi" w:eastAsia="Arial" w:hAnsiTheme="majorHAnsi" w:cs="Arial"/>
        </w:rPr>
        <w:t>er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</w:rPr>
        <w:t>of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</w:rPr>
        <w:t>Arl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ng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on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H</w:t>
      </w:r>
      <w:r w:rsidRPr="006E6AEA">
        <w:rPr>
          <w:rFonts w:asciiTheme="majorHAnsi" w:eastAsia="Arial" w:hAnsiTheme="majorHAnsi" w:cs="Arial"/>
        </w:rPr>
        <w:t>igh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S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ho</w:t>
      </w:r>
      <w:r w:rsidRPr="006E6AEA">
        <w:rPr>
          <w:rFonts w:asciiTheme="majorHAnsi" w:eastAsia="Arial" w:hAnsiTheme="majorHAnsi" w:cs="Arial"/>
          <w:spacing w:val="3"/>
        </w:rPr>
        <w:t>o</w:t>
      </w:r>
      <w:r w:rsidRPr="006E6AEA">
        <w:rPr>
          <w:rFonts w:asciiTheme="majorHAnsi" w:eastAsia="Arial" w:hAnsiTheme="majorHAnsi" w:cs="Arial"/>
        </w:rPr>
        <w:t>l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en</w:t>
      </w:r>
      <w:r w:rsidRPr="006E6AEA">
        <w:rPr>
          <w:rFonts w:asciiTheme="majorHAnsi" w:eastAsia="Arial" w:hAnsiTheme="majorHAnsi" w:cs="Arial"/>
          <w:spacing w:val="-2"/>
        </w:rPr>
        <w:t>n</w:t>
      </w:r>
      <w:r w:rsidRPr="006E6AEA">
        <w:rPr>
          <w:rFonts w:asciiTheme="majorHAnsi" w:eastAsia="Arial" w:hAnsiTheme="majorHAnsi" w:cs="Arial"/>
        </w:rPr>
        <w:t>is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1"/>
          <w:w w:val="102"/>
        </w:rPr>
        <w:t>T</w:t>
      </w:r>
      <w:r w:rsidRPr="006E6AEA">
        <w:rPr>
          <w:rFonts w:asciiTheme="majorHAnsi" w:eastAsia="Arial" w:hAnsiTheme="majorHAnsi" w:cs="Arial"/>
          <w:w w:val="101"/>
        </w:rPr>
        <w:t>e</w:t>
      </w:r>
      <w:r w:rsidRPr="006E6AEA">
        <w:rPr>
          <w:rFonts w:asciiTheme="majorHAnsi" w:eastAsia="Arial" w:hAnsiTheme="majorHAnsi" w:cs="Arial"/>
          <w:spacing w:val="2"/>
          <w:w w:val="101"/>
        </w:rPr>
        <w:t>a</w:t>
      </w:r>
      <w:r w:rsidRPr="006E6AEA">
        <w:rPr>
          <w:rFonts w:asciiTheme="majorHAnsi" w:eastAsia="Arial" w:hAnsiTheme="majorHAnsi" w:cs="Arial"/>
          <w:w w:val="101"/>
        </w:rPr>
        <w:t>m</w:t>
      </w:r>
    </w:p>
    <w:p w14:paraId="2C9B2BDC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</w:rPr>
        <w:t>G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</w:rPr>
        <w:t>l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2"/>
        </w:rPr>
        <w:t>S</w:t>
      </w:r>
      <w:r w:rsidRPr="006E6AEA">
        <w:rPr>
          <w:rFonts w:asciiTheme="majorHAnsi" w:eastAsia="Arial" w:hAnsiTheme="majorHAnsi" w:cs="Arial"/>
          <w:spacing w:val="1"/>
          <w:w w:val="101"/>
        </w:rPr>
        <w:t>c</w:t>
      </w:r>
      <w:r w:rsidRPr="006E6AEA">
        <w:rPr>
          <w:rFonts w:asciiTheme="majorHAnsi" w:eastAsia="Arial" w:hAnsiTheme="majorHAnsi" w:cs="Arial"/>
          <w:w w:val="101"/>
        </w:rPr>
        <w:t>o</w:t>
      </w:r>
      <w:r w:rsidRPr="006E6AEA">
        <w:rPr>
          <w:rFonts w:asciiTheme="majorHAnsi" w:eastAsia="Arial" w:hAnsiTheme="majorHAnsi" w:cs="Arial"/>
          <w:spacing w:val="-2"/>
          <w:w w:val="101"/>
        </w:rPr>
        <w:t>u</w:t>
      </w:r>
      <w:r w:rsidRPr="006E6AEA">
        <w:rPr>
          <w:rFonts w:asciiTheme="majorHAnsi" w:eastAsia="Arial" w:hAnsiTheme="majorHAnsi" w:cs="Arial"/>
          <w:w w:val="102"/>
        </w:rPr>
        <w:t>t</w:t>
      </w:r>
    </w:p>
    <w:p w14:paraId="57EE72EF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2"/>
        </w:rPr>
        <w:t>P</w:t>
      </w:r>
      <w:r w:rsidRPr="006E6AEA">
        <w:rPr>
          <w:rFonts w:asciiTheme="majorHAnsi" w:eastAsia="Arial" w:hAnsiTheme="majorHAnsi" w:cs="Arial"/>
          <w:w w:val="101"/>
        </w:rPr>
        <w:t>i</w:t>
      </w:r>
      <w:r w:rsidRPr="006E6AEA">
        <w:rPr>
          <w:rFonts w:asciiTheme="majorHAnsi" w:eastAsia="Arial" w:hAnsiTheme="majorHAnsi" w:cs="Arial"/>
          <w:spacing w:val="-2"/>
          <w:w w:val="101"/>
        </w:rPr>
        <w:t>a</w:t>
      </w:r>
      <w:r w:rsidRPr="006E6AEA">
        <w:rPr>
          <w:rFonts w:asciiTheme="majorHAnsi" w:eastAsia="Arial" w:hAnsiTheme="majorHAnsi" w:cs="Arial"/>
          <w:w w:val="101"/>
        </w:rPr>
        <w:t>no</w:t>
      </w:r>
    </w:p>
    <w:p w14:paraId="71BC16C2" w14:textId="77777777" w:rsidR="00B12B28" w:rsidRPr="006E6AEA" w:rsidRDefault="00B12B28">
      <w:pPr>
        <w:spacing w:before="1" w:line="140" w:lineRule="exact"/>
        <w:rPr>
          <w:rFonts w:asciiTheme="majorHAnsi" w:hAnsiTheme="majorHAnsi"/>
          <w:sz w:val="16"/>
          <w:szCs w:val="16"/>
        </w:rPr>
      </w:pPr>
    </w:p>
    <w:p w14:paraId="57C20BCF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4BDD70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Com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pu</w:t>
      </w: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er</w:t>
      </w:r>
      <w:r w:rsidRPr="006E6AEA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S</w:t>
      </w: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k</w:t>
      </w:r>
      <w:r w:rsidRPr="006E6AEA">
        <w:rPr>
          <w:rFonts w:asciiTheme="majorHAnsi" w:eastAsia="Arial" w:hAnsiTheme="majorHAnsi" w:cs="Arial"/>
          <w:b/>
          <w:spacing w:val="2"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lls</w:t>
      </w:r>
    </w:p>
    <w:p w14:paraId="1795F59A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FBE02C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  <w:sectPr w:rsidR="00B12B28" w:rsidRPr="006E6AEA">
          <w:footerReference w:type="default" r:id="rId8"/>
          <w:pgSz w:w="11900" w:h="16840"/>
          <w:pgMar w:top="1580" w:right="1680" w:bottom="280" w:left="1300" w:header="0" w:footer="2032" w:gutter="0"/>
          <w:pgNumType w:start="1"/>
          <w:cols w:space="720"/>
        </w:sect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4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P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  <w:spacing w:val="4"/>
        </w:rPr>
        <w:t>f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</w:rPr>
        <w:t>nt</w:t>
      </w:r>
      <w:r w:rsidRPr="006E6AEA">
        <w:rPr>
          <w:rFonts w:asciiTheme="majorHAnsi" w:eastAsia="Arial" w:hAnsiTheme="majorHAnsi" w:cs="Arial"/>
          <w:spacing w:val="17"/>
        </w:rPr>
        <w:t xml:space="preserve"> </w:t>
      </w:r>
      <w:r w:rsidRPr="006E6AEA">
        <w:rPr>
          <w:rFonts w:asciiTheme="majorHAnsi" w:eastAsia="Arial" w:hAnsiTheme="majorHAnsi" w:cs="Arial"/>
          <w:spacing w:val="-3"/>
        </w:rPr>
        <w:t>w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h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2"/>
        </w:rPr>
        <w:t>c</w:t>
      </w:r>
      <w:r w:rsidRPr="006E6AEA">
        <w:rPr>
          <w:rFonts w:asciiTheme="majorHAnsi" w:eastAsia="Arial" w:hAnsiTheme="majorHAnsi" w:cs="Arial"/>
        </w:rPr>
        <w:t>ro</w:t>
      </w:r>
      <w:r w:rsidRPr="006E6AEA">
        <w:rPr>
          <w:rFonts w:asciiTheme="majorHAnsi" w:eastAsia="Arial" w:hAnsiTheme="majorHAnsi" w:cs="Arial"/>
          <w:spacing w:val="2"/>
        </w:rPr>
        <w:t>s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-1"/>
        </w:rPr>
        <w:t>f</w:t>
      </w:r>
      <w:r w:rsidRPr="006E6AEA">
        <w:rPr>
          <w:rFonts w:asciiTheme="majorHAnsi" w:eastAsia="Arial" w:hAnsiTheme="majorHAnsi" w:cs="Arial"/>
        </w:rPr>
        <w:t>t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6"/>
        </w:rPr>
        <w:t>W</w:t>
      </w:r>
      <w:r w:rsidRPr="006E6AEA">
        <w:rPr>
          <w:rFonts w:asciiTheme="majorHAnsi" w:eastAsia="Arial" w:hAnsiTheme="majorHAnsi" w:cs="Arial"/>
          <w:spacing w:val="-5"/>
        </w:rPr>
        <w:t>o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5"/>
        </w:rPr>
        <w:t>d</w:t>
      </w:r>
      <w:r w:rsidRPr="006E6AEA">
        <w:rPr>
          <w:rFonts w:asciiTheme="majorHAnsi" w:eastAsia="Arial" w:hAnsiTheme="majorHAnsi" w:cs="Arial"/>
        </w:rPr>
        <w:t>,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1"/>
        </w:rPr>
        <w:t>x</w:t>
      </w:r>
      <w:r w:rsidRPr="006E6AEA">
        <w:rPr>
          <w:rFonts w:asciiTheme="majorHAnsi" w:eastAsia="Arial" w:hAnsiTheme="majorHAnsi" w:cs="Arial"/>
          <w:spacing w:val="-1"/>
        </w:rPr>
        <w:t>c</w:t>
      </w:r>
      <w:r w:rsidRPr="006E6AEA">
        <w:rPr>
          <w:rFonts w:asciiTheme="majorHAnsi" w:eastAsia="Arial" w:hAnsiTheme="majorHAnsi" w:cs="Arial"/>
        </w:rPr>
        <w:t>el,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and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</w:rPr>
        <w:t>P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  <w:spacing w:val="-1"/>
        </w:rPr>
        <w:t>w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P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3"/>
        </w:rPr>
        <w:t>i</w:t>
      </w:r>
      <w:r w:rsidRPr="006E6AEA">
        <w:rPr>
          <w:rFonts w:asciiTheme="majorHAnsi" w:eastAsia="Arial" w:hAnsiTheme="majorHAnsi" w:cs="Arial"/>
          <w:spacing w:val="-2"/>
        </w:rPr>
        <w:t>n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</w:rPr>
        <w:t>,</w:t>
      </w:r>
      <w:r w:rsidRPr="006E6AEA">
        <w:rPr>
          <w:rFonts w:asciiTheme="majorHAnsi" w:eastAsia="Arial" w:hAnsiTheme="majorHAnsi" w:cs="Arial"/>
          <w:spacing w:val="18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</w:rPr>
        <w:t>nd</w:t>
      </w:r>
      <w:r w:rsidRPr="006E6AEA">
        <w:rPr>
          <w:rFonts w:asciiTheme="majorHAnsi" w:eastAsia="Arial" w:hAnsiTheme="majorHAnsi" w:cs="Arial"/>
          <w:spacing w:val="3"/>
        </w:rPr>
        <w:t xml:space="preserve"> </w:t>
      </w:r>
      <w:r w:rsidRPr="006E6AEA">
        <w:rPr>
          <w:rFonts w:asciiTheme="majorHAnsi" w:eastAsia="Arial" w:hAnsiTheme="majorHAnsi" w:cs="Arial"/>
          <w:spacing w:val="4"/>
          <w:w w:val="102"/>
        </w:rPr>
        <w:t>I</w:t>
      </w:r>
      <w:r w:rsidRPr="006E6AEA">
        <w:rPr>
          <w:rFonts w:asciiTheme="majorHAnsi" w:eastAsia="Arial" w:hAnsiTheme="majorHAnsi" w:cs="Arial"/>
          <w:spacing w:val="-2"/>
          <w:w w:val="101"/>
        </w:rPr>
        <w:t>n</w:t>
      </w:r>
      <w:r w:rsidRPr="006E6AEA">
        <w:rPr>
          <w:rFonts w:asciiTheme="majorHAnsi" w:eastAsia="Arial" w:hAnsiTheme="majorHAnsi" w:cs="Arial"/>
          <w:spacing w:val="4"/>
          <w:w w:val="102"/>
        </w:rPr>
        <w:t>t</w:t>
      </w:r>
      <w:r w:rsidRPr="006E6AEA">
        <w:rPr>
          <w:rFonts w:asciiTheme="majorHAnsi" w:eastAsia="Arial" w:hAnsiTheme="majorHAnsi" w:cs="Arial"/>
          <w:w w:val="101"/>
        </w:rPr>
        <w:t>ern</w:t>
      </w:r>
      <w:r w:rsidRPr="006E6AEA">
        <w:rPr>
          <w:rFonts w:asciiTheme="majorHAnsi" w:eastAsia="Arial" w:hAnsiTheme="majorHAnsi" w:cs="Arial"/>
          <w:spacing w:val="-2"/>
          <w:w w:val="101"/>
        </w:rPr>
        <w:t>e</w:t>
      </w:r>
      <w:r w:rsidRPr="006E6AEA">
        <w:rPr>
          <w:rFonts w:asciiTheme="majorHAnsi" w:eastAsia="Arial" w:hAnsiTheme="majorHAnsi" w:cs="Arial"/>
          <w:w w:val="102"/>
        </w:rPr>
        <w:t>t</w:t>
      </w:r>
    </w:p>
    <w:p w14:paraId="4FD3DFE9" w14:textId="77777777" w:rsidR="00B12B28" w:rsidRPr="006E6AEA" w:rsidRDefault="00B12B28">
      <w:pPr>
        <w:spacing w:before="7" w:line="100" w:lineRule="exact"/>
        <w:rPr>
          <w:rFonts w:asciiTheme="majorHAnsi" w:hAnsiTheme="majorHAnsi"/>
          <w:sz w:val="13"/>
          <w:szCs w:val="13"/>
        </w:rPr>
      </w:pPr>
    </w:p>
    <w:p w14:paraId="0E41C517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32B5DC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777CBC" w14:textId="77777777" w:rsidR="00B12B28" w:rsidRPr="006E6AEA" w:rsidRDefault="00BC6489">
      <w:pPr>
        <w:spacing w:before="22"/>
        <w:ind w:left="102"/>
        <w:rPr>
          <w:rFonts w:asciiTheme="majorHAnsi" w:eastAsia="Verdana" w:hAnsiTheme="majorHAnsi" w:cs="Verdana"/>
          <w:sz w:val="24"/>
          <w:szCs w:val="24"/>
        </w:rPr>
      </w:pPr>
      <w:r w:rsidRPr="006E6AEA">
        <w:rPr>
          <w:rFonts w:asciiTheme="majorHAnsi" w:eastAsia="Verdana" w:hAnsiTheme="majorHAnsi" w:cs="Verdana"/>
          <w:b/>
          <w:sz w:val="24"/>
          <w:szCs w:val="24"/>
        </w:rPr>
        <w:t>Sa</w:t>
      </w:r>
      <w:r w:rsidRPr="006E6AEA">
        <w:rPr>
          <w:rFonts w:asciiTheme="majorHAnsi" w:eastAsia="Verdana" w:hAnsiTheme="majorHAnsi" w:cs="Verdana"/>
          <w:b/>
          <w:spacing w:val="2"/>
          <w:sz w:val="24"/>
          <w:szCs w:val="24"/>
        </w:rPr>
        <w:t>m</w:t>
      </w:r>
      <w:r w:rsidRPr="006E6AEA">
        <w:rPr>
          <w:rFonts w:asciiTheme="majorHAnsi" w:eastAsia="Verdana" w:hAnsiTheme="majorHAnsi" w:cs="Verdana"/>
          <w:b/>
          <w:sz w:val="24"/>
          <w:szCs w:val="24"/>
        </w:rPr>
        <w:t>p</w:t>
      </w:r>
      <w:r w:rsidRPr="006E6AEA">
        <w:rPr>
          <w:rFonts w:asciiTheme="majorHAnsi" w:eastAsia="Verdana" w:hAnsiTheme="majorHAnsi" w:cs="Verdana"/>
          <w:b/>
          <w:spacing w:val="-1"/>
          <w:sz w:val="24"/>
          <w:szCs w:val="24"/>
        </w:rPr>
        <w:t>l</w:t>
      </w:r>
      <w:r w:rsidRPr="006E6AEA">
        <w:rPr>
          <w:rFonts w:asciiTheme="majorHAnsi" w:eastAsia="Verdana" w:hAnsiTheme="majorHAnsi" w:cs="Verdana"/>
          <w:b/>
          <w:sz w:val="24"/>
          <w:szCs w:val="24"/>
        </w:rPr>
        <w:t>e</w:t>
      </w:r>
      <w:r w:rsidRPr="006E6AEA">
        <w:rPr>
          <w:rFonts w:asciiTheme="majorHAnsi" w:eastAsia="Verdana" w:hAnsiTheme="majorHAnsi" w:cs="Verdana"/>
          <w:b/>
          <w:spacing w:val="10"/>
          <w:sz w:val="24"/>
          <w:szCs w:val="24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1"/>
          <w:sz w:val="24"/>
          <w:szCs w:val="24"/>
        </w:rPr>
        <w:t>T</w:t>
      </w:r>
      <w:r w:rsidRPr="006E6AEA">
        <w:rPr>
          <w:rFonts w:asciiTheme="majorHAnsi" w:eastAsia="Verdana" w:hAnsiTheme="majorHAnsi" w:cs="Verdana"/>
          <w:b/>
          <w:spacing w:val="1"/>
          <w:sz w:val="24"/>
          <w:szCs w:val="24"/>
        </w:rPr>
        <w:t>ee</w:t>
      </w:r>
      <w:r w:rsidRPr="006E6AEA">
        <w:rPr>
          <w:rFonts w:asciiTheme="majorHAnsi" w:eastAsia="Verdana" w:hAnsiTheme="majorHAnsi" w:cs="Verdana"/>
          <w:b/>
          <w:sz w:val="24"/>
          <w:szCs w:val="24"/>
        </w:rPr>
        <w:t>n</w:t>
      </w:r>
      <w:r w:rsidRPr="006E6AEA">
        <w:rPr>
          <w:rFonts w:asciiTheme="majorHAnsi" w:eastAsia="Verdana" w:hAnsiTheme="majorHAnsi" w:cs="Verdana"/>
          <w:b/>
          <w:spacing w:val="6"/>
          <w:sz w:val="24"/>
          <w:szCs w:val="24"/>
        </w:rPr>
        <w:t xml:space="preserve"> </w:t>
      </w:r>
      <w:r w:rsidRPr="006E6AEA">
        <w:rPr>
          <w:rFonts w:asciiTheme="majorHAnsi" w:eastAsia="Verdana" w:hAnsiTheme="majorHAnsi" w:cs="Verdana"/>
          <w:b/>
          <w:w w:val="101"/>
          <w:sz w:val="24"/>
          <w:szCs w:val="24"/>
        </w:rPr>
        <w:t>R</w:t>
      </w:r>
      <w:r w:rsidRPr="006E6AEA">
        <w:rPr>
          <w:rFonts w:asciiTheme="majorHAnsi" w:eastAsia="Verdana" w:hAnsiTheme="majorHAnsi" w:cs="Verdana"/>
          <w:b/>
          <w:spacing w:val="-2"/>
          <w:w w:val="101"/>
          <w:sz w:val="24"/>
          <w:szCs w:val="24"/>
        </w:rPr>
        <w:t>e</w:t>
      </w:r>
      <w:r w:rsidRPr="006E6AEA">
        <w:rPr>
          <w:rFonts w:asciiTheme="majorHAnsi" w:eastAsia="Verdana" w:hAnsiTheme="majorHAnsi" w:cs="Verdana"/>
          <w:b/>
          <w:spacing w:val="3"/>
          <w:w w:val="101"/>
          <w:sz w:val="24"/>
          <w:szCs w:val="24"/>
        </w:rPr>
        <w:t>s</w:t>
      </w:r>
      <w:r w:rsidRPr="006E6AEA">
        <w:rPr>
          <w:rFonts w:asciiTheme="majorHAnsi" w:eastAsia="Verdana" w:hAnsiTheme="majorHAnsi" w:cs="Verdana"/>
          <w:b/>
          <w:spacing w:val="2"/>
          <w:w w:val="101"/>
          <w:sz w:val="24"/>
          <w:szCs w:val="24"/>
        </w:rPr>
        <w:t>u</w:t>
      </w:r>
      <w:r w:rsidRPr="006E6AEA">
        <w:rPr>
          <w:rFonts w:asciiTheme="majorHAnsi" w:eastAsia="Verdana" w:hAnsiTheme="majorHAnsi" w:cs="Verdana"/>
          <w:b/>
          <w:w w:val="101"/>
          <w:sz w:val="24"/>
          <w:szCs w:val="24"/>
        </w:rPr>
        <w:t>me</w:t>
      </w:r>
    </w:p>
    <w:p w14:paraId="52F8FA88" w14:textId="77777777" w:rsidR="00B12B28" w:rsidRPr="006E6AEA" w:rsidRDefault="00B12B28">
      <w:pPr>
        <w:spacing w:before="1" w:line="160" w:lineRule="exact"/>
        <w:rPr>
          <w:rFonts w:asciiTheme="majorHAnsi" w:hAnsiTheme="majorHAnsi"/>
          <w:sz w:val="18"/>
          <w:szCs w:val="18"/>
        </w:rPr>
      </w:pPr>
    </w:p>
    <w:p w14:paraId="34B02320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4055CB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1"/>
        </w:rPr>
        <w:t>F</w:t>
      </w:r>
      <w:r w:rsidRPr="006E6AEA">
        <w:rPr>
          <w:rFonts w:asciiTheme="majorHAnsi" w:eastAsia="Verdana" w:hAnsiTheme="majorHAnsi" w:cs="Verdana"/>
          <w:spacing w:val="-3"/>
        </w:rPr>
        <w:t>i</w:t>
      </w:r>
      <w:r w:rsidRPr="006E6AEA">
        <w:rPr>
          <w:rFonts w:asciiTheme="majorHAnsi" w:eastAsia="Verdana" w:hAnsiTheme="majorHAnsi" w:cs="Verdana"/>
          <w:spacing w:val="1"/>
        </w:rPr>
        <w:t>r</w:t>
      </w:r>
      <w:r w:rsidRPr="006E6AEA">
        <w:rPr>
          <w:rFonts w:asciiTheme="majorHAnsi" w:eastAsia="Verdana" w:hAnsiTheme="majorHAnsi" w:cs="Verdana"/>
        </w:rPr>
        <w:t>st</w:t>
      </w:r>
      <w:r w:rsidRPr="006E6AEA">
        <w:rPr>
          <w:rFonts w:asciiTheme="majorHAnsi" w:eastAsia="Verdana" w:hAnsiTheme="majorHAnsi" w:cs="Verdana"/>
          <w:spacing w:val="9"/>
        </w:rPr>
        <w:t xml:space="preserve"> 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4"/>
        </w:rPr>
        <w:t>a</w:t>
      </w:r>
      <w:r w:rsidRPr="006E6AEA">
        <w:rPr>
          <w:rFonts w:asciiTheme="majorHAnsi" w:eastAsia="Verdana" w:hAnsiTheme="majorHAnsi" w:cs="Verdana"/>
        </w:rPr>
        <w:t>st</w:t>
      </w:r>
      <w:r w:rsidRPr="006E6AEA">
        <w:rPr>
          <w:rFonts w:asciiTheme="majorHAnsi" w:eastAsia="Verdana" w:hAnsiTheme="majorHAnsi" w:cs="Verdana"/>
          <w:spacing w:val="9"/>
        </w:rPr>
        <w:t xml:space="preserve"> </w:t>
      </w:r>
      <w:r w:rsidRPr="006E6AEA">
        <w:rPr>
          <w:rFonts w:asciiTheme="majorHAnsi" w:eastAsia="Verdana" w:hAnsiTheme="majorHAnsi" w:cs="Verdana"/>
          <w:spacing w:val="1"/>
          <w:w w:val="102"/>
        </w:rPr>
        <w:t>Nam</w:t>
      </w:r>
      <w:r w:rsidRPr="006E6AEA">
        <w:rPr>
          <w:rFonts w:asciiTheme="majorHAnsi" w:eastAsia="Verdana" w:hAnsiTheme="majorHAnsi" w:cs="Verdana"/>
          <w:w w:val="102"/>
        </w:rPr>
        <w:t>e</w:t>
      </w:r>
    </w:p>
    <w:p w14:paraId="13283E6A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2"/>
        </w:rPr>
        <w:t>S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1"/>
        </w:rPr>
        <w:t>r</w:t>
      </w:r>
      <w:r w:rsidRPr="006E6AEA">
        <w:rPr>
          <w:rFonts w:asciiTheme="majorHAnsi" w:eastAsia="Verdana" w:hAnsiTheme="majorHAnsi" w:cs="Verdana"/>
          <w:spacing w:val="-3"/>
        </w:rPr>
        <w:t>e</w:t>
      </w:r>
      <w:r w:rsidRPr="006E6AEA">
        <w:rPr>
          <w:rFonts w:asciiTheme="majorHAnsi" w:eastAsia="Verdana" w:hAnsiTheme="majorHAnsi" w:cs="Verdana"/>
        </w:rPr>
        <w:t>et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spacing w:val="4"/>
        </w:rPr>
        <w:t>A</w:t>
      </w:r>
      <w:r w:rsidRPr="006E6AEA">
        <w:rPr>
          <w:rFonts w:asciiTheme="majorHAnsi" w:eastAsia="Verdana" w:hAnsiTheme="majorHAnsi" w:cs="Verdana"/>
          <w:spacing w:val="-1"/>
        </w:rPr>
        <w:t>dd</w:t>
      </w:r>
      <w:r w:rsidRPr="006E6AEA">
        <w:rPr>
          <w:rFonts w:asciiTheme="majorHAnsi" w:eastAsia="Verdana" w:hAnsiTheme="majorHAnsi" w:cs="Verdana"/>
          <w:spacing w:val="1"/>
        </w:rPr>
        <w:t>r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2"/>
        </w:rPr>
        <w:t>s</w:t>
      </w:r>
      <w:r w:rsidRPr="006E6AEA">
        <w:rPr>
          <w:rFonts w:asciiTheme="majorHAnsi" w:eastAsia="Verdana" w:hAnsiTheme="majorHAnsi" w:cs="Verdana"/>
        </w:rPr>
        <w:t>s,</w:t>
      </w:r>
      <w:r w:rsidRPr="006E6AEA">
        <w:rPr>
          <w:rFonts w:asciiTheme="majorHAnsi" w:eastAsia="Verdana" w:hAnsiTheme="majorHAnsi" w:cs="Verdana"/>
          <w:spacing w:val="18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C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</w:rPr>
        <w:t>y,</w:t>
      </w:r>
      <w:r w:rsidRPr="006E6AEA">
        <w:rPr>
          <w:rFonts w:asciiTheme="majorHAnsi" w:eastAsia="Verdana" w:hAnsiTheme="majorHAnsi" w:cs="Verdana"/>
          <w:spacing w:val="9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S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1"/>
        </w:rPr>
        <w:t>a</w:t>
      </w:r>
      <w:r w:rsidRPr="006E6AEA">
        <w:rPr>
          <w:rFonts w:asciiTheme="majorHAnsi" w:eastAsia="Verdana" w:hAnsiTheme="majorHAnsi" w:cs="Verdana"/>
        </w:rPr>
        <w:t>te,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spacing w:val="2"/>
          <w:w w:val="102"/>
        </w:rPr>
        <w:t>Z</w:t>
      </w:r>
      <w:r w:rsidRPr="006E6AEA">
        <w:rPr>
          <w:rFonts w:asciiTheme="majorHAnsi" w:eastAsia="Verdana" w:hAnsiTheme="majorHAnsi" w:cs="Verdana"/>
          <w:w w:val="102"/>
        </w:rPr>
        <w:t>ip</w:t>
      </w:r>
    </w:p>
    <w:p w14:paraId="09EF310B" w14:textId="77777777" w:rsidR="00B12B28" w:rsidRPr="006E6AEA" w:rsidRDefault="00BC6489">
      <w:pPr>
        <w:spacing w:before="4" w:line="244" w:lineRule="auto"/>
        <w:ind w:left="102" w:right="7269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1"/>
        </w:rPr>
        <w:t>P</w:t>
      </w:r>
      <w:r w:rsidRPr="006E6AEA">
        <w:rPr>
          <w:rFonts w:asciiTheme="majorHAnsi" w:eastAsia="Verdana" w:hAnsiTheme="majorHAnsi" w:cs="Verdana"/>
        </w:rPr>
        <w:t>ho</w:t>
      </w:r>
      <w:r w:rsidRPr="006E6AEA">
        <w:rPr>
          <w:rFonts w:asciiTheme="majorHAnsi" w:eastAsia="Verdana" w:hAnsiTheme="majorHAnsi" w:cs="Verdana"/>
          <w:spacing w:val="2"/>
        </w:rPr>
        <w:t>n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  <w:spacing w:val="1"/>
          <w:w w:val="102"/>
        </w:rPr>
        <w:t>(</w:t>
      </w:r>
      <w:r w:rsidRPr="006E6AEA">
        <w:rPr>
          <w:rFonts w:asciiTheme="majorHAnsi" w:eastAsia="Verdana" w:hAnsiTheme="majorHAnsi" w:cs="Verdana"/>
          <w:spacing w:val="4"/>
          <w:w w:val="102"/>
        </w:rPr>
        <w:t>C</w:t>
      </w:r>
      <w:r w:rsidRPr="006E6AEA">
        <w:rPr>
          <w:rFonts w:asciiTheme="majorHAnsi" w:eastAsia="Verdana" w:hAnsiTheme="majorHAnsi" w:cs="Verdana"/>
          <w:spacing w:val="2"/>
          <w:w w:val="102"/>
        </w:rPr>
        <w:t>e</w:t>
      </w:r>
      <w:r w:rsidRPr="006E6AEA">
        <w:rPr>
          <w:rFonts w:asciiTheme="majorHAnsi" w:eastAsia="Verdana" w:hAnsiTheme="majorHAnsi" w:cs="Verdana"/>
          <w:w w:val="102"/>
        </w:rPr>
        <w:t>l</w:t>
      </w:r>
      <w:r w:rsidRPr="006E6AEA">
        <w:rPr>
          <w:rFonts w:asciiTheme="majorHAnsi" w:eastAsia="Verdana" w:hAnsiTheme="majorHAnsi" w:cs="Verdana"/>
          <w:spacing w:val="-3"/>
          <w:w w:val="102"/>
        </w:rPr>
        <w:t>l</w:t>
      </w:r>
      <w:r w:rsidRPr="006E6AEA">
        <w:rPr>
          <w:rFonts w:asciiTheme="majorHAnsi" w:eastAsia="Verdana" w:hAnsiTheme="majorHAnsi" w:cs="Verdana"/>
          <w:spacing w:val="1"/>
          <w:w w:val="102"/>
        </w:rPr>
        <w:t>/</w:t>
      </w:r>
      <w:r w:rsidRPr="006E6AEA">
        <w:rPr>
          <w:rFonts w:asciiTheme="majorHAnsi" w:eastAsia="Verdana" w:hAnsiTheme="majorHAnsi" w:cs="Verdana"/>
          <w:spacing w:val="3"/>
          <w:w w:val="102"/>
        </w:rPr>
        <w:t>H</w:t>
      </w:r>
      <w:r w:rsidRPr="006E6AEA">
        <w:rPr>
          <w:rFonts w:asciiTheme="majorHAnsi" w:eastAsia="Verdana" w:hAnsiTheme="majorHAnsi" w:cs="Verdana"/>
          <w:spacing w:val="-3"/>
          <w:w w:val="102"/>
        </w:rPr>
        <w:t>o</w:t>
      </w:r>
      <w:r w:rsidRPr="006E6AEA">
        <w:rPr>
          <w:rFonts w:asciiTheme="majorHAnsi" w:eastAsia="Verdana" w:hAnsiTheme="majorHAnsi" w:cs="Verdana"/>
          <w:spacing w:val="1"/>
          <w:w w:val="102"/>
        </w:rPr>
        <w:t>m</w:t>
      </w:r>
      <w:r w:rsidRPr="006E6AEA">
        <w:rPr>
          <w:rFonts w:asciiTheme="majorHAnsi" w:eastAsia="Verdana" w:hAnsiTheme="majorHAnsi" w:cs="Verdana"/>
          <w:w w:val="102"/>
        </w:rPr>
        <w:t xml:space="preserve">e) 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-1"/>
        </w:rPr>
        <w:t>m</w:t>
      </w:r>
      <w:r w:rsidRPr="006E6AEA">
        <w:rPr>
          <w:rFonts w:asciiTheme="majorHAnsi" w:eastAsia="Verdana" w:hAnsiTheme="majorHAnsi" w:cs="Verdana"/>
          <w:spacing w:val="3"/>
        </w:rPr>
        <w:t>a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4"/>
          <w:w w:val="102"/>
        </w:rPr>
        <w:t>A</w:t>
      </w:r>
      <w:r w:rsidRPr="006E6AEA">
        <w:rPr>
          <w:rFonts w:asciiTheme="majorHAnsi" w:eastAsia="Verdana" w:hAnsiTheme="majorHAnsi" w:cs="Verdana"/>
          <w:spacing w:val="-1"/>
          <w:w w:val="102"/>
        </w:rPr>
        <w:t>dd</w:t>
      </w:r>
      <w:r w:rsidRPr="006E6AEA">
        <w:rPr>
          <w:rFonts w:asciiTheme="majorHAnsi" w:eastAsia="Verdana" w:hAnsiTheme="majorHAnsi" w:cs="Verdana"/>
          <w:spacing w:val="1"/>
          <w:w w:val="102"/>
        </w:rPr>
        <w:t>r</w:t>
      </w:r>
      <w:r w:rsidRPr="006E6AEA">
        <w:rPr>
          <w:rFonts w:asciiTheme="majorHAnsi" w:eastAsia="Verdana" w:hAnsiTheme="majorHAnsi" w:cs="Verdana"/>
          <w:w w:val="102"/>
        </w:rPr>
        <w:t>ess</w:t>
      </w:r>
    </w:p>
    <w:p w14:paraId="38391FE1" w14:textId="77777777" w:rsidR="00B12B28" w:rsidRPr="006E6AEA" w:rsidRDefault="00B12B28">
      <w:pPr>
        <w:spacing w:before="5" w:line="140" w:lineRule="exact"/>
        <w:rPr>
          <w:rFonts w:asciiTheme="majorHAnsi" w:hAnsiTheme="majorHAnsi"/>
          <w:sz w:val="16"/>
          <w:szCs w:val="16"/>
        </w:rPr>
      </w:pPr>
    </w:p>
    <w:p w14:paraId="0288CD03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2DB080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1"/>
          <w:w w:val="102"/>
        </w:rPr>
        <w:t>O</w:t>
      </w:r>
      <w:r w:rsidRPr="006E6AEA">
        <w:rPr>
          <w:rFonts w:asciiTheme="majorHAnsi" w:eastAsia="Verdana" w:hAnsiTheme="majorHAnsi" w:cs="Verdana"/>
          <w:b/>
          <w:spacing w:val="4"/>
          <w:w w:val="102"/>
        </w:rPr>
        <w:t>b</w:t>
      </w:r>
      <w:r w:rsidRPr="006E6AEA">
        <w:rPr>
          <w:rFonts w:asciiTheme="majorHAnsi" w:eastAsia="Verdana" w:hAnsiTheme="majorHAnsi" w:cs="Verdana"/>
          <w:b/>
          <w:spacing w:val="1"/>
          <w:w w:val="102"/>
        </w:rPr>
        <w:t>j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e</w:t>
      </w:r>
      <w:r w:rsidRPr="006E6AEA">
        <w:rPr>
          <w:rFonts w:asciiTheme="majorHAnsi" w:eastAsia="Verdana" w:hAnsiTheme="majorHAnsi" w:cs="Verdana"/>
          <w:b/>
          <w:spacing w:val="1"/>
          <w:w w:val="102"/>
        </w:rPr>
        <w:t>c</w:t>
      </w:r>
      <w:r w:rsidRPr="006E6AEA">
        <w:rPr>
          <w:rFonts w:asciiTheme="majorHAnsi" w:eastAsia="Verdana" w:hAnsiTheme="majorHAnsi" w:cs="Verdana"/>
          <w:b/>
          <w:w w:val="102"/>
        </w:rPr>
        <w:t>t</w:t>
      </w:r>
      <w:r w:rsidRPr="006E6AEA">
        <w:rPr>
          <w:rFonts w:asciiTheme="majorHAnsi" w:eastAsia="Verdana" w:hAnsiTheme="majorHAnsi" w:cs="Verdana"/>
          <w:b/>
          <w:spacing w:val="1"/>
          <w:w w:val="102"/>
        </w:rPr>
        <w:t>iv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e</w:t>
      </w:r>
      <w:r w:rsidRPr="006E6AEA">
        <w:rPr>
          <w:rFonts w:asciiTheme="majorHAnsi" w:eastAsia="Verdana" w:hAnsiTheme="majorHAnsi" w:cs="Verdana"/>
          <w:b/>
          <w:w w:val="102"/>
        </w:rPr>
        <w:t>:</w:t>
      </w:r>
    </w:p>
    <w:p w14:paraId="54D8F21F" w14:textId="77777777" w:rsidR="00B12B28" w:rsidRPr="006E6AEA" w:rsidRDefault="00BC6489">
      <w:pPr>
        <w:spacing w:before="5" w:line="248" w:lineRule="auto"/>
        <w:ind w:left="102" w:right="70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To</w:t>
      </w:r>
      <w:r w:rsidRPr="006E6AEA">
        <w:rPr>
          <w:rFonts w:asciiTheme="majorHAnsi" w:eastAsia="Verdana" w:hAnsiTheme="majorHAnsi" w:cs="Verdana"/>
          <w:spacing w:val="5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-4"/>
        </w:rPr>
        <w:t>b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</w:rPr>
        <w:t>k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3"/>
        </w:rPr>
        <w:t>w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edg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27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f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y-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  <w:spacing w:val="2"/>
        </w:rPr>
        <w:t>-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3"/>
        </w:rPr>
        <w:t>a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29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w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rk</w:t>
      </w:r>
      <w:r w:rsidRPr="006E6AEA">
        <w:rPr>
          <w:rFonts w:asciiTheme="majorHAnsi" w:eastAsia="Verdana" w:hAnsiTheme="majorHAnsi" w:cs="Verdana"/>
          <w:spacing w:val="14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f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</w:rPr>
        <w:t xml:space="preserve">a </w:t>
      </w:r>
      <w:r w:rsidRPr="006E6AEA">
        <w:rPr>
          <w:rFonts w:asciiTheme="majorHAnsi" w:eastAsia="Verdana" w:hAnsiTheme="majorHAnsi" w:cs="Verdana"/>
          <w:spacing w:val="-1"/>
        </w:rPr>
        <w:t>b</w:t>
      </w:r>
      <w:r w:rsidRPr="006E6AEA">
        <w:rPr>
          <w:rFonts w:asciiTheme="majorHAnsi" w:eastAsia="Verdana" w:hAnsiTheme="majorHAnsi" w:cs="Verdana"/>
        </w:rPr>
        <w:t>us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</w:rPr>
        <w:t>ss</w:t>
      </w:r>
      <w:r w:rsidRPr="006E6AEA">
        <w:rPr>
          <w:rFonts w:asciiTheme="majorHAnsi" w:eastAsia="Verdana" w:hAnsiTheme="majorHAnsi" w:cs="Verdana"/>
          <w:spacing w:val="24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hr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  <w:spacing w:val="1"/>
        </w:rPr>
        <w:t>g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art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ime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</w:rPr>
        <w:t>j</w:t>
      </w:r>
      <w:r w:rsidRPr="006E6AEA">
        <w:rPr>
          <w:rFonts w:asciiTheme="majorHAnsi" w:eastAsia="Verdana" w:hAnsiTheme="majorHAnsi" w:cs="Verdana"/>
          <w:spacing w:val="-1"/>
        </w:rPr>
        <w:t>ob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3"/>
          <w:w w:val="103"/>
        </w:rPr>
        <w:t>u</w:t>
      </w:r>
      <w:r w:rsidRPr="006E6AEA">
        <w:rPr>
          <w:rFonts w:asciiTheme="majorHAnsi" w:eastAsia="Verdana" w:hAnsiTheme="majorHAnsi" w:cs="Verdana"/>
          <w:w w:val="103"/>
        </w:rPr>
        <w:t>mm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r</w:t>
      </w:r>
      <w:r w:rsidRPr="006E6AEA">
        <w:rPr>
          <w:rFonts w:asciiTheme="majorHAnsi" w:eastAsia="Verdana" w:hAnsiTheme="majorHAnsi" w:cs="Verdana"/>
          <w:spacing w:val="-1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rns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29"/>
        </w:rPr>
        <w:t xml:space="preserve"> </w:t>
      </w:r>
      <w:r w:rsidRPr="006E6AEA">
        <w:rPr>
          <w:rFonts w:asciiTheme="majorHAnsi" w:eastAsia="Verdana" w:hAnsiTheme="majorHAnsi" w:cs="Verdana"/>
        </w:rPr>
        <w:t>an</w:t>
      </w:r>
      <w:r w:rsidRPr="006E6AEA">
        <w:rPr>
          <w:rFonts w:asciiTheme="majorHAnsi" w:eastAsia="Verdana" w:hAnsiTheme="majorHAnsi" w:cs="Verdana"/>
          <w:spacing w:val="-4"/>
        </w:rPr>
        <w:t>d</w:t>
      </w:r>
      <w:r w:rsidRPr="006E6AEA">
        <w:rPr>
          <w:rFonts w:asciiTheme="majorHAnsi" w:eastAsia="Verdana" w:hAnsiTheme="majorHAnsi" w:cs="Verdana"/>
          <w:spacing w:val="2"/>
        </w:rPr>
        <w:t>/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</w:rPr>
        <w:t>j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b</w:t>
      </w:r>
      <w:r w:rsidRPr="006E6AEA">
        <w:rPr>
          <w:rFonts w:asciiTheme="majorHAnsi" w:eastAsia="Verdana" w:hAnsiTheme="majorHAnsi" w:cs="Verdana"/>
          <w:spacing w:val="6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1"/>
        </w:rPr>
        <w:t>h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do</w:t>
      </w:r>
      <w:r w:rsidRPr="006E6AEA">
        <w:rPr>
          <w:rFonts w:asciiTheme="majorHAnsi" w:eastAsia="Verdana" w:hAnsiTheme="majorHAnsi" w:cs="Verdana"/>
          <w:spacing w:val="1"/>
        </w:rPr>
        <w:t>w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g</w:t>
      </w:r>
      <w:r w:rsidRPr="006E6AEA">
        <w:rPr>
          <w:rFonts w:asciiTheme="majorHAnsi" w:eastAsia="Verdana" w:hAnsiTheme="majorHAnsi" w:cs="Verdana"/>
          <w:spacing w:val="27"/>
        </w:rPr>
        <w:t xml:space="preserve"> 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spacing w:val="2"/>
          <w:w w:val="103"/>
        </w:rPr>
        <w:t>x</w:t>
      </w:r>
      <w:r w:rsidRPr="006E6AEA">
        <w:rPr>
          <w:rFonts w:asciiTheme="majorHAnsi" w:eastAsia="Verdana" w:hAnsiTheme="majorHAnsi" w:cs="Verdana"/>
          <w:spacing w:val="1"/>
          <w:w w:val="103"/>
        </w:rPr>
        <w:t>p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r</w:t>
      </w:r>
      <w:r w:rsidRPr="006E6AEA">
        <w:rPr>
          <w:rFonts w:asciiTheme="majorHAnsi" w:eastAsia="Verdana" w:hAnsiTheme="majorHAnsi" w:cs="Verdana"/>
          <w:spacing w:val="2"/>
          <w:w w:val="103"/>
        </w:rPr>
        <w:t>i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nc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.</w:t>
      </w:r>
    </w:p>
    <w:p w14:paraId="21CD7504" w14:textId="77777777" w:rsidR="00B12B28" w:rsidRPr="006E6AEA" w:rsidRDefault="00B12B28">
      <w:pPr>
        <w:spacing w:before="7" w:line="140" w:lineRule="exact"/>
        <w:rPr>
          <w:rFonts w:asciiTheme="majorHAnsi" w:hAnsiTheme="majorHAnsi"/>
          <w:sz w:val="16"/>
          <w:szCs w:val="16"/>
        </w:rPr>
      </w:pPr>
    </w:p>
    <w:p w14:paraId="620EE78D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D608E7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2"/>
          <w:w w:val="102"/>
        </w:rPr>
        <w:t>E</w:t>
      </w:r>
      <w:r w:rsidRPr="006E6AEA">
        <w:rPr>
          <w:rFonts w:asciiTheme="majorHAnsi" w:eastAsia="Verdana" w:hAnsiTheme="majorHAnsi" w:cs="Verdana"/>
          <w:b/>
          <w:spacing w:val="1"/>
          <w:w w:val="102"/>
        </w:rPr>
        <w:t>duc</w:t>
      </w:r>
      <w:r w:rsidRPr="006E6AEA">
        <w:rPr>
          <w:rFonts w:asciiTheme="majorHAnsi" w:eastAsia="Verdana" w:hAnsiTheme="majorHAnsi" w:cs="Verdana"/>
          <w:b/>
          <w:w w:val="102"/>
        </w:rPr>
        <w:t>at</w:t>
      </w:r>
      <w:r w:rsidRPr="006E6AEA">
        <w:rPr>
          <w:rFonts w:asciiTheme="majorHAnsi" w:eastAsia="Verdana" w:hAnsiTheme="majorHAnsi" w:cs="Verdana"/>
          <w:b/>
          <w:spacing w:val="-1"/>
          <w:w w:val="102"/>
        </w:rPr>
        <w:t>io</w:t>
      </w:r>
      <w:r w:rsidRPr="006E6AEA">
        <w:rPr>
          <w:rFonts w:asciiTheme="majorHAnsi" w:eastAsia="Verdana" w:hAnsiTheme="majorHAnsi" w:cs="Verdana"/>
          <w:b/>
          <w:spacing w:val="3"/>
          <w:w w:val="102"/>
        </w:rPr>
        <w:t>n</w:t>
      </w:r>
      <w:r w:rsidRPr="006E6AEA">
        <w:rPr>
          <w:rFonts w:asciiTheme="majorHAnsi" w:eastAsia="Verdana" w:hAnsiTheme="majorHAnsi" w:cs="Verdana"/>
          <w:b/>
          <w:w w:val="102"/>
        </w:rPr>
        <w:t>:</w:t>
      </w:r>
    </w:p>
    <w:p w14:paraId="5E206959" w14:textId="77777777" w:rsidR="00B12B28" w:rsidRPr="006E6AEA" w:rsidRDefault="00B12B28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1C7656AC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E7C813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</w:rPr>
        <w:t>M</w:t>
      </w:r>
      <w:r w:rsidRPr="006E6AEA">
        <w:rPr>
          <w:rFonts w:asciiTheme="majorHAnsi" w:eastAsia="Verdana" w:hAnsiTheme="majorHAnsi" w:cs="Verdana"/>
          <w:b/>
          <w:spacing w:val="1"/>
        </w:rPr>
        <w:t>a</w:t>
      </w:r>
      <w:r w:rsidRPr="006E6AEA">
        <w:rPr>
          <w:rFonts w:asciiTheme="majorHAnsi" w:eastAsia="Verdana" w:hAnsiTheme="majorHAnsi" w:cs="Verdana"/>
          <w:b/>
        </w:rPr>
        <w:t>in</w:t>
      </w:r>
      <w:r w:rsidRPr="006E6AEA">
        <w:rPr>
          <w:rFonts w:asciiTheme="majorHAnsi" w:eastAsia="Verdana" w:hAnsiTheme="majorHAnsi" w:cs="Verdana"/>
          <w:b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b/>
        </w:rPr>
        <w:t>S</w:t>
      </w:r>
      <w:r w:rsidRPr="006E6AEA">
        <w:rPr>
          <w:rFonts w:asciiTheme="majorHAnsi" w:eastAsia="Verdana" w:hAnsiTheme="majorHAnsi" w:cs="Verdana"/>
          <w:b/>
          <w:spacing w:val="-1"/>
        </w:rPr>
        <w:t>t</w:t>
      </w:r>
      <w:r w:rsidRPr="006E6AEA">
        <w:rPr>
          <w:rFonts w:asciiTheme="majorHAnsi" w:eastAsia="Verdana" w:hAnsiTheme="majorHAnsi" w:cs="Verdana"/>
          <w:b/>
        </w:rPr>
        <w:t>.</w:t>
      </w:r>
      <w:r w:rsidRPr="006E6AEA">
        <w:rPr>
          <w:rFonts w:asciiTheme="majorHAnsi" w:eastAsia="Verdana" w:hAnsiTheme="majorHAnsi" w:cs="Verdana"/>
          <w:b/>
          <w:spacing w:val="6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2"/>
        </w:rPr>
        <w:t>H</w:t>
      </w:r>
      <w:r w:rsidRPr="006E6AEA">
        <w:rPr>
          <w:rFonts w:asciiTheme="majorHAnsi" w:eastAsia="Verdana" w:hAnsiTheme="majorHAnsi" w:cs="Verdana"/>
          <w:b/>
        </w:rPr>
        <w:t>igh</w:t>
      </w:r>
      <w:r w:rsidRPr="006E6AEA">
        <w:rPr>
          <w:rFonts w:asciiTheme="majorHAnsi" w:eastAsia="Verdana" w:hAnsiTheme="majorHAnsi" w:cs="Verdana"/>
          <w:b/>
          <w:spacing w:val="10"/>
        </w:rPr>
        <w:t xml:space="preserve"> </w:t>
      </w:r>
      <w:r w:rsidRPr="006E6AEA">
        <w:rPr>
          <w:rFonts w:asciiTheme="majorHAnsi" w:eastAsia="Verdana" w:hAnsiTheme="majorHAnsi" w:cs="Verdana"/>
          <w:b/>
        </w:rPr>
        <w:t>Sc</w:t>
      </w:r>
      <w:r w:rsidRPr="006E6AEA">
        <w:rPr>
          <w:rFonts w:asciiTheme="majorHAnsi" w:eastAsia="Verdana" w:hAnsiTheme="majorHAnsi" w:cs="Verdana"/>
          <w:b/>
          <w:spacing w:val="-2"/>
        </w:rPr>
        <w:t>h</w:t>
      </w:r>
      <w:r w:rsidRPr="006E6AEA">
        <w:rPr>
          <w:rFonts w:asciiTheme="majorHAnsi" w:eastAsia="Verdana" w:hAnsiTheme="majorHAnsi" w:cs="Verdana"/>
          <w:b/>
          <w:spacing w:val="2"/>
        </w:rPr>
        <w:t>o</w:t>
      </w:r>
      <w:r w:rsidRPr="006E6AEA">
        <w:rPr>
          <w:rFonts w:asciiTheme="majorHAnsi" w:eastAsia="Verdana" w:hAnsiTheme="majorHAnsi" w:cs="Verdana"/>
          <w:b/>
        </w:rPr>
        <w:t>o</w:t>
      </w:r>
      <w:r w:rsidRPr="006E6AEA">
        <w:rPr>
          <w:rFonts w:asciiTheme="majorHAnsi" w:eastAsia="Verdana" w:hAnsiTheme="majorHAnsi" w:cs="Verdana"/>
          <w:b/>
          <w:spacing w:val="1"/>
        </w:rPr>
        <w:t>l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25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P</w:t>
      </w:r>
      <w:r w:rsidRPr="006E6AEA">
        <w:rPr>
          <w:rFonts w:asciiTheme="majorHAnsi" w:eastAsia="Verdana" w:hAnsiTheme="majorHAnsi" w:cs="Verdana"/>
        </w:rPr>
        <w:t>hi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34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PA</w:t>
      </w:r>
    </w:p>
    <w:p w14:paraId="10F32E3D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i/>
        </w:rPr>
        <w:t>S</w:t>
      </w:r>
      <w:r w:rsidRPr="006E6AEA">
        <w:rPr>
          <w:rFonts w:asciiTheme="majorHAnsi" w:eastAsia="Verdana" w:hAnsiTheme="majorHAnsi" w:cs="Verdana"/>
          <w:i/>
          <w:spacing w:val="-3"/>
        </w:rPr>
        <w:t>e</w:t>
      </w:r>
      <w:r w:rsidRPr="006E6AEA">
        <w:rPr>
          <w:rFonts w:asciiTheme="majorHAnsi" w:eastAsia="Verdana" w:hAnsiTheme="majorHAnsi" w:cs="Verdana"/>
          <w:i/>
          <w:spacing w:val="2"/>
        </w:rPr>
        <w:t>l</w:t>
      </w:r>
      <w:r w:rsidRPr="006E6AEA">
        <w:rPr>
          <w:rFonts w:asciiTheme="majorHAnsi" w:eastAsia="Verdana" w:hAnsiTheme="majorHAnsi" w:cs="Verdana"/>
          <w:i/>
          <w:spacing w:val="-1"/>
        </w:rPr>
        <w:t>e</w:t>
      </w:r>
      <w:r w:rsidRPr="006E6AEA">
        <w:rPr>
          <w:rFonts w:asciiTheme="majorHAnsi" w:eastAsia="Verdana" w:hAnsiTheme="majorHAnsi" w:cs="Verdana"/>
          <w:i/>
        </w:rPr>
        <w:t>c</w:t>
      </w:r>
      <w:r w:rsidRPr="006E6AEA">
        <w:rPr>
          <w:rFonts w:asciiTheme="majorHAnsi" w:eastAsia="Verdana" w:hAnsiTheme="majorHAnsi" w:cs="Verdana"/>
          <w:i/>
          <w:spacing w:val="3"/>
        </w:rPr>
        <w:t>t</w:t>
      </w:r>
      <w:r w:rsidRPr="006E6AEA">
        <w:rPr>
          <w:rFonts w:asciiTheme="majorHAnsi" w:eastAsia="Verdana" w:hAnsiTheme="majorHAnsi" w:cs="Verdana"/>
          <w:i/>
          <w:spacing w:val="-1"/>
        </w:rPr>
        <w:t>e</w:t>
      </w:r>
      <w:r w:rsidRPr="006E6AEA">
        <w:rPr>
          <w:rFonts w:asciiTheme="majorHAnsi" w:eastAsia="Verdana" w:hAnsiTheme="majorHAnsi" w:cs="Verdana"/>
          <w:i/>
        </w:rPr>
        <w:t>d</w:t>
      </w:r>
      <w:r w:rsidRPr="006E6AEA">
        <w:rPr>
          <w:rFonts w:asciiTheme="majorHAnsi" w:eastAsia="Verdana" w:hAnsiTheme="majorHAnsi" w:cs="Verdana"/>
          <w:i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i/>
          <w:w w:val="103"/>
        </w:rPr>
        <w:t>C</w:t>
      </w:r>
      <w:r w:rsidRPr="006E6AEA">
        <w:rPr>
          <w:rFonts w:asciiTheme="majorHAnsi" w:eastAsia="Verdana" w:hAnsiTheme="majorHAnsi" w:cs="Verdana"/>
          <w:i/>
          <w:spacing w:val="-1"/>
          <w:w w:val="103"/>
        </w:rPr>
        <w:t>o</w:t>
      </w:r>
      <w:r w:rsidRPr="006E6AEA">
        <w:rPr>
          <w:rFonts w:asciiTheme="majorHAnsi" w:eastAsia="Verdana" w:hAnsiTheme="majorHAnsi" w:cs="Verdana"/>
          <w:i/>
          <w:w w:val="103"/>
        </w:rPr>
        <w:t>ur</w:t>
      </w:r>
      <w:r w:rsidRPr="006E6AEA">
        <w:rPr>
          <w:rFonts w:asciiTheme="majorHAnsi" w:eastAsia="Verdana" w:hAnsiTheme="majorHAnsi" w:cs="Verdana"/>
          <w:i/>
          <w:spacing w:val="2"/>
          <w:w w:val="103"/>
        </w:rPr>
        <w:t>s</w:t>
      </w:r>
      <w:r w:rsidRPr="006E6AEA">
        <w:rPr>
          <w:rFonts w:asciiTheme="majorHAnsi" w:eastAsia="Verdana" w:hAnsiTheme="majorHAnsi" w:cs="Verdana"/>
          <w:i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i/>
          <w:w w:val="103"/>
        </w:rPr>
        <w:t>s:</w:t>
      </w:r>
    </w:p>
    <w:p w14:paraId="5C418984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Ear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2"/>
        </w:rPr>
        <w:t>o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25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De</w:t>
      </w:r>
      <w:r w:rsidRPr="006E6AEA">
        <w:rPr>
          <w:rFonts w:asciiTheme="majorHAnsi" w:eastAsia="Verdana" w:hAnsiTheme="majorHAnsi" w:cs="Verdana"/>
          <w:spacing w:val="2"/>
        </w:rPr>
        <w:t>v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op</w:t>
      </w:r>
      <w:r w:rsidRPr="006E6AEA">
        <w:rPr>
          <w:rFonts w:asciiTheme="majorHAnsi" w:eastAsia="Verdana" w:hAnsiTheme="majorHAnsi" w:cs="Verdana"/>
          <w:spacing w:val="2"/>
        </w:rPr>
        <w:t>m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</w:rPr>
        <w:t>nt</w:t>
      </w:r>
      <w:r w:rsidRPr="006E6AEA">
        <w:rPr>
          <w:rFonts w:asciiTheme="majorHAnsi" w:eastAsia="Verdana" w:hAnsiTheme="majorHAnsi" w:cs="Verdana"/>
          <w:spacing w:val="38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-3"/>
        </w:rPr>
        <w:t>2</w:t>
      </w:r>
      <w:r w:rsidRPr="006E6AEA">
        <w:rPr>
          <w:rFonts w:asciiTheme="majorHAnsi" w:eastAsia="Verdana" w:hAnsiTheme="majorHAnsi" w:cs="Verdana"/>
          <w:spacing w:val="1"/>
        </w:rPr>
        <w:t>00</w:t>
      </w:r>
      <w:r w:rsidRPr="006E6AEA">
        <w:rPr>
          <w:rFonts w:asciiTheme="majorHAnsi" w:eastAsia="Verdana" w:hAnsiTheme="majorHAnsi" w:cs="Verdana"/>
          <w:spacing w:val="-1"/>
        </w:rPr>
        <w:t>5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18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</w:rPr>
        <w:t>Fr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1"/>
        </w:rPr>
        <w:t>h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3"/>
        </w:rPr>
        <w:t>a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Y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ar</w:t>
      </w:r>
    </w:p>
    <w:p w14:paraId="59457600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-1"/>
        </w:rPr>
        <w:t>U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4"/>
        </w:rPr>
        <w:t>b</w:t>
      </w:r>
      <w:r w:rsidRPr="006E6AEA">
        <w:rPr>
          <w:rFonts w:asciiTheme="majorHAnsi" w:eastAsia="Verdana" w:hAnsiTheme="majorHAnsi" w:cs="Verdana"/>
        </w:rPr>
        <w:t>an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E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</w:rPr>
        <w:t>uc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-1"/>
        </w:rPr>
        <w:t>20</w:t>
      </w:r>
      <w:r w:rsidRPr="006E6AEA">
        <w:rPr>
          <w:rFonts w:asciiTheme="majorHAnsi" w:eastAsia="Verdana" w:hAnsiTheme="majorHAnsi" w:cs="Verdana"/>
          <w:spacing w:val="1"/>
        </w:rPr>
        <w:t>0</w:t>
      </w:r>
      <w:r w:rsidRPr="006E6AEA">
        <w:rPr>
          <w:rFonts w:asciiTheme="majorHAnsi" w:eastAsia="Verdana" w:hAnsiTheme="majorHAnsi" w:cs="Verdana"/>
          <w:spacing w:val="-1"/>
        </w:rPr>
        <w:t>6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18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2"/>
        </w:rPr>
        <w:t>o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29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Y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ar</w:t>
      </w:r>
    </w:p>
    <w:p w14:paraId="58CCD12A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-1"/>
        </w:rPr>
        <w:t>U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4"/>
        </w:rPr>
        <w:t>b</w:t>
      </w:r>
      <w:r w:rsidRPr="006E6AEA">
        <w:rPr>
          <w:rFonts w:asciiTheme="majorHAnsi" w:eastAsia="Verdana" w:hAnsiTheme="majorHAnsi" w:cs="Verdana"/>
        </w:rPr>
        <w:t>an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E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</w:rPr>
        <w:t>uc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</w:rPr>
        <w:t>Ps</w:t>
      </w:r>
      <w:r w:rsidRPr="006E6AEA">
        <w:rPr>
          <w:rFonts w:asciiTheme="majorHAnsi" w:eastAsia="Verdana" w:hAnsiTheme="majorHAnsi" w:cs="Verdana"/>
          <w:spacing w:val="-1"/>
        </w:rPr>
        <w:t>y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  <w:spacing w:val="1"/>
        </w:rPr>
        <w:t>g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29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-1"/>
        </w:rPr>
        <w:t>2</w:t>
      </w:r>
      <w:r w:rsidRPr="006E6AEA">
        <w:rPr>
          <w:rFonts w:asciiTheme="majorHAnsi" w:eastAsia="Verdana" w:hAnsiTheme="majorHAnsi" w:cs="Verdana"/>
          <w:spacing w:val="1"/>
        </w:rPr>
        <w:t>00</w:t>
      </w:r>
      <w:r w:rsidRPr="006E6AEA">
        <w:rPr>
          <w:rFonts w:asciiTheme="majorHAnsi" w:eastAsia="Verdana" w:hAnsiTheme="majorHAnsi" w:cs="Verdana"/>
          <w:spacing w:val="-3"/>
        </w:rPr>
        <w:t>6</w:t>
      </w:r>
      <w:r w:rsidRPr="006E6AEA">
        <w:rPr>
          <w:rFonts w:asciiTheme="majorHAnsi" w:eastAsia="Verdana" w:hAnsiTheme="majorHAnsi" w:cs="Verdana"/>
          <w:spacing w:val="2"/>
        </w:rPr>
        <w:t>-</w:t>
      </w:r>
      <w:r w:rsidRPr="006E6AEA">
        <w:rPr>
          <w:rFonts w:asciiTheme="majorHAnsi" w:eastAsia="Verdana" w:hAnsiTheme="majorHAnsi" w:cs="Verdana"/>
          <w:spacing w:val="-1"/>
        </w:rPr>
        <w:t>07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27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</w:rPr>
        <w:t>J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Y</w:t>
      </w:r>
      <w:r w:rsidRPr="006E6AEA">
        <w:rPr>
          <w:rFonts w:asciiTheme="majorHAnsi" w:eastAsia="Verdana" w:hAnsiTheme="majorHAnsi" w:cs="Verdana"/>
          <w:spacing w:val="-4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ar</w:t>
      </w:r>
    </w:p>
    <w:p w14:paraId="44811911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-1"/>
        </w:rPr>
        <w:t>U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4"/>
        </w:rPr>
        <w:t>b</w:t>
      </w:r>
      <w:r w:rsidRPr="006E6AEA">
        <w:rPr>
          <w:rFonts w:asciiTheme="majorHAnsi" w:eastAsia="Verdana" w:hAnsiTheme="majorHAnsi" w:cs="Verdana"/>
        </w:rPr>
        <w:t>an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E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</w:rPr>
        <w:t>uc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1"/>
        </w:rPr>
        <w:t xml:space="preserve"> I</w:t>
      </w:r>
      <w:r w:rsidRPr="006E6AEA">
        <w:rPr>
          <w:rFonts w:asciiTheme="majorHAnsi" w:eastAsia="Verdana" w:hAnsiTheme="majorHAnsi" w:cs="Verdana"/>
        </w:rPr>
        <w:t>nstruc</w:t>
      </w:r>
      <w:r w:rsidRPr="006E6AEA">
        <w:rPr>
          <w:rFonts w:asciiTheme="majorHAnsi" w:eastAsia="Verdana" w:hAnsiTheme="majorHAnsi" w:cs="Verdana"/>
          <w:spacing w:val="-2"/>
        </w:rPr>
        <w:t>t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36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rns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-1"/>
        </w:rPr>
        <w:t>2007</w:t>
      </w:r>
      <w:r w:rsidRPr="006E6AEA">
        <w:rPr>
          <w:rFonts w:asciiTheme="majorHAnsi" w:eastAsia="Verdana" w:hAnsiTheme="majorHAnsi" w:cs="Verdana"/>
          <w:spacing w:val="2"/>
        </w:rPr>
        <w:t>-</w:t>
      </w:r>
      <w:r w:rsidRPr="006E6AEA">
        <w:rPr>
          <w:rFonts w:asciiTheme="majorHAnsi" w:eastAsia="Verdana" w:hAnsiTheme="majorHAnsi" w:cs="Verdana"/>
          <w:spacing w:val="1"/>
        </w:rPr>
        <w:t>0</w:t>
      </w:r>
      <w:r w:rsidRPr="006E6AEA">
        <w:rPr>
          <w:rFonts w:asciiTheme="majorHAnsi" w:eastAsia="Verdana" w:hAnsiTheme="majorHAnsi" w:cs="Verdana"/>
          <w:spacing w:val="-3"/>
        </w:rPr>
        <w:t>8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32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3"/>
        </w:rPr>
        <w:t>e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8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Y</w:t>
      </w:r>
      <w:r w:rsidRPr="006E6AEA">
        <w:rPr>
          <w:rFonts w:asciiTheme="majorHAnsi" w:eastAsia="Verdana" w:hAnsiTheme="majorHAnsi" w:cs="Verdana"/>
          <w:spacing w:val="-4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ar</w:t>
      </w:r>
    </w:p>
    <w:p w14:paraId="27AB6EBA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</w:rPr>
        <w:t>ance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2"/>
        </w:rPr>
        <w:t>n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rt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  <w:spacing w:val="-3"/>
          <w:w w:val="103"/>
        </w:rPr>
        <w:t>E</w:t>
      </w:r>
      <w:r w:rsidRPr="006E6AEA">
        <w:rPr>
          <w:rFonts w:asciiTheme="majorHAnsi" w:eastAsia="Verdana" w:hAnsiTheme="majorHAnsi" w:cs="Verdana"/>
          <w:spacing w:val="2"/>
          <w:w w:val="103"/>
        </w:rPr>
        <w:t>l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c</w:t>
      </w:r>
      <w:r w:rsidRPr="006E6AEA">
        <w:rPr>
          <w:rFonts w:asciiTheme="majorHAnsi" w:eastAsia="Verdana" w:hAnsiTheme="majorHAnsi" w:cs="Verdana"/>
          <w:spacing w:val="-2"/>
          <w:w w:val="103"/>
        </w:rPr>
        <w:t>t</w:t>
      </w:r>
      <w:r w:rsidRPr="006E6AEA">
        <w:rPr>
          <w:rFonts w:asciiTheme="majorHAnsi" w:eastAsia="Verdana" w:hAnsiTheme="majorHAnsi" w:cs="Verdana"/>
          <w:spacing w:val="5"/>
          <w:w w:val="103"/>
        </w:rPr>
        <w:t>i</w:t>
      </w:r>
      <w:r w:rsidRPr="006E6AEA">
        <w:rPr>
          <w:rFonts w:asciiTheme="majorHAnsi" w:eastAsia="Verdana" w:hAnsiTheme="majorHAnsi" w:cs="Verdana"/>
          <w:spacing w:val="-3"/>
          <w:w w:val="103"/>
        </w:rPr>
        <w:t>v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s</w:t>
      </w:r>
    </w:p>
    <w:p w14:paraId="76C3AF55" w14:textId="77777777" w:rsidR="00B12B28" w:rsidRPr="006E6AEA" w:rsidRDefault="00B12B28">
      <w:pPr>
        <w:spacing w:before="6" w:line="140" w:lineRule="exact"/>
        <w:rPr>
          <w:rFonts w:asciiTheme="majorHAnsi" w:hAnsiTheme="majorHAnsi"/>
          <w:sz w:val="16"/>
          <w:szCs w:val="16"/>
        </w:rPr>
      </w:pPr>
    </w:p>
    <w:p w14:paraId="4C2A40F2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0A6181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1"/>
          <w:w w:val="102"/>
        </w:rPr>
        <w:t>Ac</w:t>
      </w:r>
      <w:r w:rsidRPr="006E6AEA">
        <w:rPr>
          <w:rFonts w:asciiTheme="majorHAnsi" w:eastAsia="Verdana" w:hAnsiTheme="majorHAnsi" w:cs="Verdana"/>
          <w:b/>
          <w:w w:val="102"/>
        </w:rPr>
        <w:t>t</w:t>
      </w:r>
      <w:r w:rsidRPr="006E6AEA">
        <w:rPr>
          <w:rFonts w:asciiTheme="majorHAnsi" w:eastAsia="Verdana" w:hAnsiTheme="majorHAnsi" w:cs="Verdana"/>
          <w:b/>
          <w:spacing w:val="1"/>
          <w:w w:val="102"/>
        </w:rPr>
        <w:t>ivi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t</w:t>
      </w:r>
      <w:r w:rsidRPr="006E6AEA">
        <w:rPr>
          <w:rFonts w:asciiTheme="majorHAnsi" w:eastAsia="Verdana" w:hAnsiTheme="majorHAnsi" w:cs="Verdana"/>
          <w:b/>
          <w:spacing w:val="1"/>
          <w:w w:val="102"/>
        </w:rPr>
        <w:t>ie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s</w:t>
      </w:r>
      <w:r w:rsidRPr="006E6AEA">
        <w:rPr>
          <w:rFonts w:asciiTheme="majorHAnsi" w:eastAsia="Verdana" w:hAnsiTheme="majorHAnsi" w:cs="Verdana"/>
          <w:b/>
          <w:w w:val="102"/>
        </w:rPr>
        <w:t>:</w:t>
      </w:r>
    </w:p>
    <w:p w14:paraId="054B4053" w14:textId="77777777" w:rsidR="00B12B28" w:rsidRPr="006E6AEA" w:rsidRDefault="00B12B28">
      <w:pPr>
        <w:spacing w:before="1" w:line="280" w:lineRule="exact"/>
        <w:rPr>
          <w:rFonts w:asciiTheme="majorHAnsi" w:hAnsiTheme="majorHAnsi"/>
          <w:sz w:val="32"/>
          <w:szCs w:val="32"/>
        </w:rPr>
      </w:pPr>
    </w:p>
    <w:p w14:paraId="32EF54F1" w14:textId="77777777" w:rsidR="00B12B28" w:rsidRPr="006E6AEA" w:rsidRDefault="00BC6489">
      <w:pPr>
        <w:ind w:left="891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M</w:t>
      </w:r>
      <w:r w:rsidRPr="006E6AEA">
        <w:rPr>
          <w:rFonts w:asciiTheme="majorHAnsi" w:eastAsia="Verdana" w:hAnsiTheme="majorHAnsi" w:cs="Verdana"/>
          <w:spacing w:val="-1"/>
        </w:rPr>
        <w:t>ode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g</w:t>
      </w:r>
      <w:r w:rsidRPr="006E6AEA">
        <w:rPr>
          <w:rFonts w:asciiTheme="majorHAnsi" w:eastAsia="Verdana" w:hAnsiTheme="majorHAnsi" w:cs="Verdana"/>
          <w:spacing w:val="22"/>
        </w:rPr>
        <w:t xml:space="preserve"> 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ub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-1"/>
        </w:rPr>
        <w:t>2</w:t>
      </w:r>
      <w:r w:rsidRPr="006E6AEA">
        <w:rPr>
          <w:rFonts w:asciiTheme="majorHAnsi" w:eastAsia="Verdana" w:hAnsiTheme="majorHAnsi" w:cs="Verdana"/>
          <w:spacing w:val="1"/>
        </w:rPr>
        <w:t>0</w:t>
      </w:r>
      <w:r w:rsidRPr="006E6AEA">
        <w:rPr>
          <w:rFonts w:asciiTheme="majorHAnsi" w:eastAsia="Verdana" w:hAnsiTheme="majorHAnsi" w:cs="Verdana"/>
          <w:spacing w:val="-1"/>
        </w:rPr>
        <w:t>0</w:t>
      </w:r>
      <w:r w:rsidRPr="006E6AEA">
        <w:rPr>
          <w:rFonts w:asciiTheme="majorHAnsi" w:eastAsia="Verdana" w:hAnsiTheme="majorHAnsi" w:cs="Verdana"/>
          <w:spacing w:val="-3"/>
        </w:rPr>
        <w:t>5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1"/>
          <w:w w:val="103"/>
        </w:rPr>
        <w:t>M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2"/>
          <w:w w:val="103"/>
        </w:rPr>
        <w:t>H</w:t>
      </w:r>
      <w:r w:rsidRPr="006E6AEA">
        <w:rPr>
          <w:rFonts w:asciiTheme="majorHAnsi" w:eastAsia="Verdana" w:hAnsiTheme="majorHAnsi" w:cs="Verdana"/>
          <w:w w:val="103"/>
        </w:rPr>
        <w:t>S</w:t>
      </w:r>
    </w:p>
    <w:p w14:paraId="229A8283" w14:textId="77777777" w:rsidR="00B12B28" w:rsidRPr="006E6AEA" w:rsidRDefault="00BC6489">
      <w:pPr>
        <w:spacing w:before="4"/>
        <w:ind w:left="891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</w:rPr>
        <w:t>J</w:t>
      </w:r>
      <w:r w:rsidRPr="006E6AEA">
        <w:rPr>
          <w:rFonts w:asciiTheme="majorHAnsi" w:eastAsia="Verdana" w:hAnsiTheme="majorHAnsi" w:cs="Verdana"/>
          <w:spacing w:val="1"/>
        </w:rPr>
        <w:t>R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TC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ll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-1"/>
        </w:rPr>
        <w:t>2005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1"/>
          <w:w w:val="103"/>
        </w:rPr>
        <w:t>M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3"/>
          <w:w w:val="103"/>
        </w:rPr>
        <w:t>H</w:t>
      </w:r>
      <w:r w:rsidRPr="006E6AEA">
        <w:rPr>
          <w:rFonts w:asciiTheme="majorHAnsi" w:eastAsia="Verdana" w:hAnsiTheme="majorHAnsi" w:cs="Verdana"/>
          <w:w w:val="103"/>
        </w:rPr>
        <w:t>S</w:t>
      </w:r>
    </w:p>
    <w:p w14:paraId="1C8D90B7" w14:textId="77777777" w:rsidR="00B12B28" w:rsidRPr="006E6AEA" w:rsidRDefault="00BC6489">
      <w:pPr>
        <w:spacing w:before="7"/>
        <w:ind w:left="891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ma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-5"/>
        </w:rPr>
        <w:t>C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</w:rPr>
        <w:t>b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(</w:t>
      </w:r>
      <w:r w:rsidRPr="006E6AEA">
        <w:rPr>
          <w:rFonts w:asciiTheme="majorHAnsi" w:eastAsia="Verdana" w:hAnsiTheme="majorHAnsi" w:cs="Verdana"/>
          <w:spacing w:val="-3"/>
        </w:rPr>
        <w:t>2</w:t>
      </w:r>
      <w:r w:rsidRPr="006E6AEA">
        <w:rPr>
          <w:rFonts w:asciiTheme="majorHAnsi" w:eastAsia="Verdana" w:hAnsiTheme="majorHAnsi" w:cs="Verdana"/>
          <w:spacing w:val="1"/>
        </w:rPr>
        <w:t>00</w:t>
      </w:r>
      <w:r w:rsidRPr="006E6AEA">
        <w:rPr>
          <w:rFonts w:asciiTheme="majorHAnsi" w:eastAsia="Verdana" w:hAnsiTheme="majorHAnsi" w:cs="Verdana"/>
          <w:spacing w:val="-3"/>
        </w:rPr>
        <w:t>5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1"/>
          <w:w w:val="103"/>
        </w:rPr>
        <w:t>M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1"/>
          <w:w w:val="103"/>
        </w:rPr>
        <w:t>H</w:t>
      </w:r>
      <w:r w:rsidRPr="006E6AEA">
        <w:rPr>
          <w:rFonts w:asciiTheme="majorHAnsi" w:eastAsia="Verdana" w:hAnsiTheme="majorHAnsi" w:cs="Verdana"/>
          <w:w w:val="103"/>
        </w:rPr>
        <w:t>S</w:t>
      </w:r>
    </w:p>
    <w:p w14:paraId="7DF58E00" w14:textId="77777777" w:rsidR="00B12B28" w:rsidRPr="006E6AEA" w:rsidRDefault="00BC6489">
      <w:pPr>
        <w:spacing w:before="7"/>
        <w:ind w:left="891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</w:rPr>
        <w:t>Ch</w:t>
      </w:r>
      <w:r w:rsidRPr="006E6AEA">
        <w:rPr>
          <w:rFonts w:asciiTheme="majorHAnsi" w:eastAsia="Verdana" w:hAnsiTheme="majorHAnsi" w:cs="Verdana"/>
          <w:spacing w:val="-1"/>
        </w:rPr>
        <w:t>ee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ng</w:t>
      </w:r>
      <w:r w:rsidRPr="006E6AEA">
        <w:rPr>
          <w:rFonts w:asciiTheme="majorHAnsi" w:eastAsia="Verdana" w:hAnsiTheme="majorHAnsi" w:cs="Verdana"/>
          <w:spacing w:val="33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1"/>
        </w:rPr>
        <w:t>20</w:t>
      </w:r>
      <w:r w:rsidRPr="006E6AEA">
        <w:rPr>
          <w:rFonts w:asciiTheme="majorHAnsi" w:eastAsia="Verdana" w:hAnsiTheme="majorHAnsi" w:cs="Verdana"/>
          <w:spacing w:val="-3"/>
        </w:rPr>
        <w:t>0</w:t>
      </w:r>
      <w:r w:rsidRPr="006E6AEA">
        <w:rPr>
          <w:rFonts w:asciiTheme="majorHAnsi" w:eastAsia="Verdana" w:hAnsiTheme="majorHAnsi" w:cs="Verdana"/>
          <w:spacing w:val="-1"/>
        </w:rPr>
        <w:t>5</w:t>
      </w:r>
      <w:r w:rsidRPr="006E6AEA">
        <w:rPr>
          <w:rFonts w:asciiTheme="majorHAnsi" w:eastAsia="Verdana" w:hAnsiTheme="majorHAnsi" w:cs="Verdana"/>
          <w:spacing w:val="2"/>
        </w:rPr>
        <w:t>-</w:t>
      </w:r>
      <w:r w:rsidRPr="006E6AEA">
        <w:rPr>
          <w:rFonts w:asciiTheme="majorHAnsi" w:eastAsia="Verdana" w:hAnsiTheme="majorHAnsi" w:cs="Verdana"/>
          <w:spacing w:val="1"/>
        </w:rPr>
        <w:t>2</w:t>
      </w:r>
      <w:r w:rsidRPr="006E6AEA">
        <w:rPr>
          <w:rFonts w:asciiTheme="majorHAnsi" w:eastAsia="Verdana" w:hAnsiTheme="majorHAnsi" w:cs="Verdana"/>
          <w:spacing w:val="-1"/>
        </w:rPr>
        <w:t>008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39"/>
        </w:rPr>
        <w:t xml:space="preserve"> </w:t>
      </w:r>
      <w:r w:rsidRPr="006E6AEA">
        <w:rPr>
          <w:rFonts w:asciiTheme="majorHAnsi" w:eastAsia="Verdana" w:hAnsiTheme="majorHAnsi" w:cs="Verdana"/>
          <w:spacing w:val="1"/>
          <w:w w:val="103"/>
        </w:rPr>
        <w:t>M</w:t>
      </w:r>
      <w:r w:rsidRPr="006E6AEA">
        <w:rPr>
          <w:rFonts w:asciiTheme="majorHAnsi" w:eastAsia="Verdana" w:hAnsiTheme="majorHAnsi" w:cs="Verdana"/>
          <w:spacing w:val="-2"/>
          <w:w w:val="103"/>
        </w:rPr>
        <w:t>S</w:t>
      </w:r>
      <w:r w:rsidRPr="006E6AEA">
        <w:rPr>
          <w:rFonts w:asciiTheme="majorHAnsi" w:eastAsia="Verdana" w:hAnsiTheme="majorHAnsi" w:cs="Verdana"/>
          <w:w w:val="103"/>
        </w:rPr>
        <w:t>HS</w:t>
      </w:r>
    </w:p>
    <w:p w14:paraId="505587D1" w14:textId="77777777" w:rsidR="00B12B28" w:rsidRPr="006E6AEA" w:rsidRDefault="00B12B28">
      <w:pPr>
        <w:spacing w:before="4" w:line="140" w:lineRule="exact"/>
        <w:rPr>
          <w:rFonts w:asciiTheme="majorHAnsi" w:hAnsiTheme="majorHAnsi"/>
          <w:sz w:val="16"/>
          <w:szCs w:val="16"/>
        </w:rPr>
      </w:pPr>
    </w:p>
    <w:p w14:paraId="7C483377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EB5490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1"/>
        </w:rPr>
        <w:t>Vol</w:t>
      </w:r>
      <w:r w:rsidRPr="006E6AEA">
        <w:rPr>
          <w:rFonts w:asciiTheme="majorHAnsi" w:eastAsia="Verdana" w:hAnsiTheme="majorHAnsi" w:cs="Verdana"/>
          <w:b/>
          <w:spacing w:val="-1"/>
        </w:rPr>
        <w:t>u</w:t>
      </w:r>
      <w:r w:rsidRPr="006E6AEA">
        <w:rPr>
          <w:rFonts w:asciiTheme="majorHAnsi" w:eastAsia="Verdana" w:hAnsiTheme="majorHAnsi" w:cs="Verdana"/>
          <w:b/>
          <w:spacing w:val="3"/>
        </w:rPr>
        <w:t>n</w:t>
      </w:r>
      <w:r w:rsidRPr="006E6AEA">
        <w:rPr>
          <w:rFonts w:asciiTheme="majorHAnsi" w:eastAsia="Verdana" w:hAnsiTheme="majorHAnsi" w:cs="Verdana"/>
          <w:b/>
        </w:rPr>
        <w:t>t</w:t>
      </w:r>
      <w:r w:rsidRPr="006E6AEA">
        <w:rPr>
          <w:rFonts w:asciiTheme="majorHAnsi" w:eastAsia="Verdana" w:hAnsiTheme="majorHAnsi" w:cs="Verdana"/>
          <w:b/>
          <w:spacing w:val="-2"/>
        </w:rPr>
        <w:t>e</w:t>
      </w:r>
      <w:r w:rsidRPr="006E6AEA">
        <w:rPr>
          <w:rFonts w:asciiTheme="majorHAnsi" w:eastAsia="Verdana" w:hAnsiTheme="majorHAnsi" w:cs="Verdana"/>
          <w:b/>
          <w:spacing w:val="1"/>
        </w:rPr>
        <w:t>e</w:t>
      </w:r>
      <w:r w:rsidRPr="006E6AEA">
        <w:rPr>
          <w:rFonts w:asciiTheme="majorHAnsi" w:eastAsia="Verdana" w:hAnsiTheme="majorHAnsi" w:cs="Verdana"/>
          <w:b/>
        </w:rPr>
        <w:t>r</w:t>
      </w:r>
      <w:r w:rsidRPr="006E6AEA">
        <w:rPr>
          <w:rFonts w:asciiTheme="majorHAnsi" w:eastAsia="Verdana" w:hAnsiTheme="majorHAnsi" w:cs="Verdana"/>
          <w:b/>
          <w:spacing w:val="23"/>
        </w:rPr>
        <w:t xml:space="preserve"> </w:t>
      </w:r>
      <w:r w:rsidRPr="006E6AEA">
        <w:rPr>
          <w:rFonts w:asciiTheme="majorHAnsi" w:eastAsia="Verdana" w:hAnsiTheme="majorHAnsi" w:cs="Verdana"/>
          <w:b/>
        </w:rPr>
        <w:t>W</w:t>
      </w:r>
      <w:r w:rsidRPr="006E6AEA">
        <w:rPr>
          <w:rFonts w:asciiTheme="majorHAnsi" w:eastAsia="Verdana" w:hAnsiTheme="majorHAnsi" w:cs="Verdana"/>
          <w:b/>
          <w:spacing w:val="1"/>
        </w:rPr>
        <w:t>o</w:t>
      </w:r>
      <w:r w:rsidRPr="006E6AEA">
        <w:rPr>
          <w:rFonts w:asciiTheme="majorHAnsi" w:eastAsia="Verdana" w:hAnsiTheme="majorHAnsi" w:cs="Verdana"/>
          <w:b/>
        </w:rPr>
        <w:t>rk</w:t>
      </w:r>
      <w:r w:rsidRPr="006E6AEA">
        <w:rPr>
          <w:rFonts w:asciiTheme="majorHAnsi" w:eastAsia="Verdana" w:hAnsiTheme="majorHAnsi" w:cs="Verdana"/>
          <w:b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2"/>
        </w:rPr>
        <w:t>a</w:t>
      </w:r>
      <w:r w:rsidRPr="006E6AEA">
        <w:rPr>
          <w:rFonts w:asciiTheme="majorHAnsi" w:eastAsia="Verdana" w:hAnsiTheme="majorHAnsi" w:cs="Verdana"/>
          <w:b/>
          <w:spacing w:val="3"/>
        </w:rPr>
        <w:t>n</w:t>
      </w:r>
      <w:r w:rsidRPr="006E6AEA">
        <w:rPr>
          <w:rFonts w:asciiTheme="majorHAnsi" w:eastAsia="Verdana" w:hAnsiTheme="majorHAnsi" w:cs="Verdana"/>
          <w:b/>
        </w:rPr>
        <w:t>d</w:t>
      </w:r>
      <w:r w:rsidRPr="006E6AEA">
        <w:rPr>
          <w:rFonts w:asciiTheme="majorHAnsi" w:eastAsia="Verdana" w:hAnsiTheme="majorHAnsi" w:cs="Verdana"/>
          <w:b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b/>
        </w:rPr>
        <w:t>J</w:t>
      </w:r>
      <w:r w:rsidRPr="006E6AEA">
        <w:rPr>
          <w:rFonts w:asciiTheme="majorHAnsi" w:eastAsia="Verdana" w:hAnsiTheme="majorHAnsi" w:cs="Verdana"/>
          <w:b/>
          <w:spacing w:val="1"/>
        </w:rPr>
        <w:t>o</w:t>
      </w:r>
      <w:r w:rsidRPr="006E6AEA">
        <w:rPr>
          <w:rFonts w:asciiTheme="majorHAnsi" w:eastAsia="Verdana" w:hAnsiTheme="majorHAnsi" w:cs="Verdana"/>
          <w:b/>
        </w:rPr>
        <w:t>b</w:t>
      </w:r>
      <w:r w:rsidRPr="006E6AEA">
        <w:rPr>
          <w:rFonts w:asciiTheme="majorHAnsi" w:eastAsia="Verdana" w:hAnsiTheme="majorHAnsi" w:cs="Verdana"/>
          <w:b/>
          <w:spacing w:val="11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H</w:t>
      </w:r>
      <w:r w:rsidRPr="006E6AEA">
        <w:rPr>
          <w:rFonts w:asciiTheme="majorHAnsi" w:eastAsia="Verdana" w:hAnsiTheme="majorHAnsi" w:cs="Verdana"/>
          <w:b/>
          <w:spacing w:val="3"/>
          <w:w w:val="102"/>
        </w:rPr>
        <w:t>i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s</w:t>
      </w:r>
      <w:r w:rsidRPr="006E6AEA">
        <w:rPr>
          <w:rFonts w:asciiTheme="majorHAnsi" w:eastAsia="Verdana" w:hAnsiTheme="majorHAnsi" w:cs="Verdana"/>
          <w:b/>
          <w:w w:val="102"/>
        </w:rPr>
        <w:t>t</w:t>
      </w:r>
      <w:r w:rsidRPr="006E6AEA">
        <w:rPr>
          <w:rFonts w:asciiTheme="majorHAnsi" w:eastAsia="Verdana" w:hAnsiTheme="majorHAnsi" w:cs="Verdana"/>
          <w:b/>
          <w:spacing w:val="4"/>
          <w:w w:val="102"/>
        </w:rPr>
        <w:t>o</w:t>
      </w:r>
      <w:r w:rsidRPr="006E6AEA">
        <w:rPr>
          <w:rFonts w:asciiTheme="majorHAnsi" w:eastAsia="Verdana" w:hAnsiTheme="majorHAnsi" w:cs="Verdana"/>
          <w:b/>
          <w:w w:val="102"/>
        </w:rPr>
        <w:t>r</w:t>
      </w:r>
      <w:r w:rsidRPr="006E6AEA">
        <w:rPr>
          <w:rFonts w:asciiTheme="majorHAnsi" w:eastAsia="Verdana" w:hAnsiTheme="majorHAnsi" w:cs="Verdana"/>
          <w:b/>
          <w:spacing w:val="-1"/>
          <w:w w:val="102"/>
        </w:rPr>
        <w:t>y</w:t>
      </w:r>
      <w:r w:rsidRPr="006E6AEA">
        <w:rPr>
          <w:rFonts w:asciiTheme="majorHAnsi" w:eastAsia="Verdana" w:hAnsiTheme="majorHAnsi" w:cs="Verdana"/>
          <w:b/>
          <w:w w:val="102"/>
        </w:rPr>
        <w:t>:</w:t>
      </w:r>
    </w:p>
    <w:p w14:paraId="77180DB9" w14:textId="77777777" w:rsidR="00B12B28" w:rsidRPr="006E6AEA" w:rsidRDefault="00B12B28">
      <w:pPr>
        <w:spacing w:line="160" w:lineRule="exact"/>
        <w:rPr>
          <w:rFonts w:asciiTheme="majorHAnsi" w:hAnsiTheme="majorHAnsi"/>
          <w:sz w:val="18"/>
          <w:szCs w:val="18"/>
        </w:rPr>
      </w:pPr>
    </w:p>
    <w:p w14:paraId="70D36452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BC9034" w14:textId="77777777" w:rsidR="00B12B28" w:rsidRPr="006E6AEA" w:rsidRDefault="00BC6489">
      <w:pPr>
        <w:spacing w:line="245" w:lineRule="auto"/>
        <w:ind w:left="102" w:right="5184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</w:rPr>
        <w:t>Mc</w:t>
      </w:r>
      <w:r w:rsidRPr="006E6AEA">
        <w:rPr>
          <w:rFonts w:asciiTheme="majorHAnsi" w:eastAsia="Verdana" w:hAnsiTheme="majorHAnsi" w:cs="Verdana"/>
          <w:b/>
          <w:spacing w:val="1"/>
        </w:rPr>
        <w:t>D</w:t>
      </w:r>
      <w:r w:rsidRPr="006E6AEA">
        <w:rPr>
          <w:rFonts w:asciiTheme="majorHAnsi" w:eastAsia="Verdana" w:hAnsiTheme="majorHAnsi" w:cs="Verdana"/>
          <w:b/>
        </w:rPr>
        <w:t>on</w:t>
      </w:r>
      <w:r w:rsidRPr="006E6AEA">
        <w:rPr>
          <w:rFonts w:asciiTheme="majorHAnsi" w:eastAsia="Verdana" w:hAnsiTheme="majorHAnsi" w:cs="Verdana"/>
          <w:b/>
          <w:spacing w:val="-2"/>
        </w:rPr>
        <w:t>a</w:t>
      </w:r>
      <w:r w:rsidRPr="006E6AEA">
        <w:rPr>
          <w:rFonts w:asciiTheme="majorHAnsi" w:eastAsia="Verdana" w:hAnsiTheme="majorHAnsi" w:cs="Verdana"/>
          <w:b/>
        </w:rPr>
        <w:t>ld</w:t>
      </w:r>
      <w:r w:rsidRPr="006E6AEA">
        <w:rPr>
          <w:rFonts w:asciiTheme="majorHAnsi" w:eastAsia="Verdana" w:hAnsiTheme="majorHAnsi" w:cs="Verdana"/>
          <w:b/>
          <w:spacing w:val="-1"/>
        </w:rPr>
        <w:t>'</w:t>
      </w:r>
      <w:r w:rsidRPr="006E6AEA">
        <w:rPr>
          <w:rFonts w:asciiTheme="majorHAnsi" w:eastAsia="Verdana" w:hAnsiTheme="majorHAnsi" w:cs="Verdana"/>
          <w:b/>
        </w:rPr>
        <w:t>s</w:t>
      </w:r>
      <w:r w:rsidRPr="006E6AEA">
        <w:rPr>
          <w:rFonts w:asciiTheme="majorHAnsi" w:eastAsia="Verdana" w:hAnsiTheme="majorHAnsi" w:cs="Verdana"/>
          <w:b/>
          <w:spacing w:val="35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1"/>
        </w:rPr>
        <w:t>F</w:t>
      </w:r>
      <w:r w:rsidRPr="006E6AEA">
        <w:rPr>
          <w:rFonts w:asciiTheme="majorHAnsi" w:eastAsia="Verdana" w:hAnsiTheme="majorHAnsi" w:cs="Verdana"/>
          <w:b/>
          <w:spacing w:val="1"/>
        </w:rPr>
        <w:t>a</w:t>
      </w:r>
      <w:r w:rsidRPr="006E6AEA">
        <w:rPr>
          <w:rFonts w:asciiTheme="majorHAnsi" w:eastAsia="Verdana" w:hAnsiTheme="majorHAnsi" w:cs="Verdana"/>
          <w:b/>
          <w:spacing w:val="-1"/>
        </w:rPr>
        <w:t>s</w:t>
      </w:r>
      <w:r w:rsidRPr="006E6AEA">
        <w:rPr>
          <w:rFonts w:asciiTheme="majorHAnsi" w:eastAsia="Verdana" w:hAnsiTheme="majorHAnsi" w:cs="Verdana"/>
          <w:b/>
        </w:rPr>
        <w:t>t</w:t>
      </w:r>
      <w:r w:rsidRPr="006E6AEA">
        <w:rPr>
          <w:rFonts w:asciiTheme="majorHAnsi" w:eastAsia="Verdana" w:hAnsiTheme="majorHAnsi" w:cs="Verdana"/>
          <w:b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1"/>
        </w:rPr>
        <w:t>F</w:t>
      </w:r>
      <w:r w:rsidRPr="006E6AEA">
        <w:rPr>
          <w:rFonts w:asciiTheme="majorHAnsi" w:eastAsia="Verdana" w:hAnsiTheme="majorHAnsi" w:cs="Verdana"/>
          <w:b/>
        </w:rPr>
        <w:t>ood</w:t>
      </w:r>
      <w:r w:rsidRPr="006E6AEA">
        <w:rPr>
          <w:rFonts w:asciiTheme="majorHAnsi" w:eastAsia="Verdana" w:hAnsiTheme="majorHAnsi" w:cs="Verdana"/>
          <w:b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b/>
          <w:w w:val="103"/>
        </w:rPr>
        <w:t>R</w:t>
      </w:r>
      <w:r w:rsidRPr="006E6AEA">
        <w:rPr>
          <w:rFonts w:asciiTheme="majorHAnsi" w:eastAsia="Verdana" w:hAnsiTheme="majorHAnsi" w:cs="Verdana"/>
          <w:b/>
          <w:spacing w:val="-1"/>
          <w:w w:val="103"/>
        </w:rPr>
        <w:t>es</w:t>
      </w:r>
      <w:r w:rsidRPr="006E6AEA">
        <w:rPr>
          <w:rFonts w:asciiTheme="majorHAnsi" w:eastAsia="Verdana" w:hAnsiTheme="majorHAnsi" w:cs="Verdana"/>
          <w:b/>
          <w:spacing w:val="2"/>
          <w:w w:val="103"/>
        </w:rPr>
        <w:t>t</w:t>
      </w:r>
      <w:r w:rsidRPr="006E6AEA">
        <w:rPr>
          <w:rFonts w:asciiTheme="majorHAnsi" w:eastAsia="Verdana" w:hAnsiTheme="majorHAnsi" w:cs="Verdana"/>
          <w:b/>
          <w:spacing w:val="1"/>
          <w:w w:val="103"/>
        </w:rPr>
        <w:t>a</w:t>
      </w:r>
      <w:r w:rsidRPr="006E6AEA">
        <w:rPr>
          <w:rFonts w:asciiTheme="majorHAnsi" w:eastAsia="Verdana" w:hAnsiTheme="majorHAnsi" w:cs="Verdana"/>
          <w:b/>
          <w:spacing w:val="-2"/>
          <w:w w:val="103"/>
        </w:rPr>
        <w:t>u</w:t>
      </w:r>
      <w:r w:rsidRPr="006E6AEA">
        <w:rPr>
          <w:rFonts w:asciiTheme="majorHAnsi" w:eastAsia="Verdana" w:hAnsiTheme="majorHAnsi" w:cs="Verdana"/>
          <w:b/>
          <w:spacing w:val="-1"/>
          <w:w w:val="103"/>
        </w:rPr>
        <w:t>r</w:t>
      </w:r>
      <w:r w:rsidRPr="006E6AEA">
        <w:rPr>
          <w:rFonts w:asciiTheme="majorHAnsi" w:eastAsia="Verdana" w:hAnsiTheme="majorHAnsi" w:cs="Verdana"/>
          <w:b/>
          <w:spacing w:val="3"/>
          <w:w w:val="103"/>
        </w:rPr>
        <w:t>a</w:t>
      </w:r>
      <w:r w:rsidRPr="006E6AEA">
        <w:rPr>
          <w:rFonts w:asciiTheme="majorHAnsi" w:eastAsia="Verdana" w:hAnsiTheme="majorHAnsi" w:cs="Verdana"/>
          <w:b/>
          <w:w w:val="103"/>
        </w:rPr>
        <w:t>nt</w:t>
      </w:r>
      <w:r w:rsidRPr="006E6AEA">
        <w:rPr>
          <w:rFonts w:asciiTheme="majorHAnsi" w:eastAsia="Verdana" w:hAnsiTheme="majorHAnsi" w:cs="Verdana"/>
          <w:b/>
          <w:spacing w:val="1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1"/>
        </w:rPr>
        <w:t>2</w:t>
      </w:r>
      <w:r w:rsidRPr="006E6AEA">
        <w:rPr>
          <w:rFonts w:asciiTheme="majorHAnsi" w:eastAsia="Verdana" w:hAnsiTheme="majorHAnsi" w:cs="Verdana"/>
          <w:spacing w:val="-3"/>
        </w:rPr>
        <w:t>0</w:t>
      </w:r>
      <w:r w:rsidRPr="006E6AEA">
        <w:rPr>
          <w:rFonts w:asciiTheme="majorHAnsi" w:eastAsia="Verdana" w:hAnsiTheme="majorHAnsi" w:cs="Verdana"/>
          <w:spacing w:val="1"/>
        </w:rPr>
        <w:t>0</w:t>
      </w:r>
      <w:r w:rsidRPr="006E6AEA">
        <w:rPr>
          <w:rFonts w:asciiTheme="majorHAnsi" w:eastAsia="Verdana" w:hAnsiTheme="majorHAnsi" w:cs="Verdana"/>
          <w:spacing w:val="-1"/>
        </w:rPr>
        <w:t>7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-1"/>
        </w:rPr>
        <w:t>h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de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34"/>
        </w:rPr>
        <w:t xml:space="preserve"> </w:t>
      </w:r>
      <w:r w:rsidRPr="006E6AEA">
        <w:rPr>
          <w:rFonts w:asciiTheme="majorHAnsi" w:eastAsia="Verdana" w:hAnsiTheme="majorHAnsi" w:cs="Verdana"/>
          <w:spacing w:val="-2"/>
          <w:w w:val="103"/>
        </w:rPr>
        <w:t>P</w:t>
      </w:r>
      <w:r w:rsidRPr="006E6AEA">
        <w:rPr>
          <w:rFonts w:asciiTheme="majorHAnsi" w:eastAsia="Verdana" w:hAnsiTheme="majorHAnsi" w:cs="Verdana"/>
          <w:w w:val="103"/>
        </w:rPr>
        <w:t>A</w:t>
      </w:r>
    </w:p>
    <w:p w14:paraId="74F502D0" w14:textId="77777777" w:rsidR="00B12B28" w:rsidRPr="006E6AEA" w:rsidRDefault="00B12B28">
      <w:pPr>
        <w:spacing w:before="3" w:line="140" w:lineRule="exact"/>
        <w:rPr>
          <w:rFonts w:asciiTheme="majorHAnsi" w:hAnsiTheme="majorHAnsi"/>
          <w:sz w:val="16"/>
          <w:szCs w:val="16"/>
        </w:rPr>
      </w:pPr>
    </w:p>
    <w:p w14:paraId="7679E35D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146617" w14:textId="77777777" w:rsidR="00B12B28" w:rsidRPr="006E6AEA" w:rsidRDefault="00BC6489">
      <w:pPr>
        <w:spacing w:line="245" w:lineRule="auto"/>
        <w:ind w:left="102" w:right="6730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1"/>
        </w:rPr>
        <w:t>B</w:t>
      </w:r>
      <w:r w:rsidRPr="006E6AEA">
        <w:rPr>
          <w:rFonts w:asciiTheme="majorHAnsi" w:eastAsia="Verdana" w:hAnsiTheme="majorHAnsi" w:cs="Verdana"/>
          <w:b/>
        </w:rPr>
        <w:t>ou</w:t>
      </w:r>
      <w:r w:rsidRPr="006E6AEA">
        <w:rPr>
          <w:rFonts w:asciiTheme="majorHAnsi" w:eastAsia="Verdana" w:hAnsiTheme="majorHAnsi" w:cs="Verdana"/>
          <w:b/>
          <w:spacing w:val="-1"/>
        </w:rPr>
        <w:t>t</w:t>
      </w:r>
      <w:r w:rsidRPr="006E6AEA">
        <w:rPr>
          <w:rFonts w:asciiTheme="majorHAnsi" w:eastAsia="Verdana" w:hAnsiTheme="majorHAnsi" w:cs="Verdana"/>
          <w:b/>
        </w:rPr>
        <w:t>iqu</w:t>
      </w:r>
      <w:r w:rsidRPr="006E6AEA">
        <w:rPr>
          <w:rFonts w:asciiTheme="majorHAnsi" w:eastAsia="Verdana" w:hAnsiTheme="majorHAnsi" w:cs="Verdana"/>
          <w:b/>
          <w:spacing w:val="-1"/>
        </w:rPr>
        <w:t>e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32"/>
        </w:rPr>
        <w:t xml:space="preserve"> </w:t>
      </w:r>
      <w:r w:rsidRPr="006E6AEA">
        <w:rPr>
          <w:rFonts w:asciiTheme="majorHAnsi" w:eastAsia="Verdana" w:hAnsiTheme="majorHAnsi" w:cs="Verdana"/>
          <w:spacing w:val="-2"/>
          <w:w w:val="103"/>
        </w:rPr>
        <w:t>s</w:t>
      </w:r>
      <w:r w:rsidRPr="006E6AEA">
        <w:rPr>
          <w:rFonts w:asciiTheme="majorHAnsi" w:eastAsia="Verdana" w:hAnsiTheme="majorHAnsi" w:cs="Verdana"/>
          <w:w w:val="103"/>
        </w:rPr>
        <w:t>umm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r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-3"/>
        </w:rPr>
        <w:t>2</w:t>
      </w:r>
      <w:r w:rsidRPr="006E6AEA">
        <w:rPr>
          <w:rFonts w:asciiTheme="majorHAnsi" w:eastAsia="Verdana" w:hAnsiTheme="majorHAnsi" w:cs="Verdana"/>
          <w:spacing w:val="1"/>
        </w:rPr>
        <w:t>007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-1"/>
        </w:rPr>
        <w:t>h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de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34"/>
        </w:rPr>
        <w:t xml:space="preserve"> </w:t>
      </w:r>
      <w:r w:rsidRPr="006E6AEA">
        <w:rPr>
          <w:rFonts w:asciiTheme="majorHAnsi" w:eastAsia="Verdana" w:hAnsiTheme="majorHAnsi" w:cs="Verdana"/>
          <w:spacing w:val="-2"/>
          <w:w w:val="103"/>
        </w:rPr>
        <w:t>P</w:t>
      </w:r>
      <w:r w:rsidRPr="006E6AEA">
        <w:rPr>
          <w:rFonts w:asciiTheme="majorHAnsi" w:eastAsia="Verdana" w:hAnsiTheme="majorHAnsi" w:cs="Verdana"/>
          <w:w w:val="103"/>
        </w:rPr>
        <w:t>A</w:t>
      </w:r>
    </w:p>
    <w:p w14:paraId="529D4B35" w14:textId="77777777" w:rsidR="00B12B28" w:rsidRPr="006E6AEA" w:rsidRDefault="00B12B28">
      <w:pPr>
        <w:spacing w:before="3" w:line="140" w:lineRule="exact"/>
        <w:rPr>
          <w:rFonts w:asciiTheme="majorHAnsi" w:hAnsiTheme="majorHAnsi"/>
          <w:sz w:val="16"/>
          <w:szCs w:val="16"/>
        </w:rPr>
      </w:pPr>
    </w:p>
    <w:p w14:paraId="775B1BB3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428DFF" w14:textId="77777777" w:rsidR="00B12B28" w:rsidRPr="006E6AEA" w:rsidRDefault="00BC6489">
      <w:pPr>
        <w:spacing w:line="248" w:lineRule="auto"/>
        <w:ind w:left="102" w:right="5933" w:firstLine="6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3"/>
        </w:rPr>
        <w:t>B</w:t>
      </w:r>
      <w:r w:rsidRPr="006E6AEA">
        <w:rPr>
          <w:rFonts w:asciiTheme="majorHAnsi" w:eastAsia="Verdana" w:hAnsiTheme="majorHAnsi" w:cs="Verdana"/>
          <w:b/>
          <w:spacing w:val="-4"/>
        </w:rPr>
        <w:t>e</w:t>
      </w:r>
      <w:r w:rsidRPr="006E6AEA">
        <w:rPr>
          <w:rFonts w:asciiTheme="majorHAnsi" w:eastAsia="Verdana" w:hAnsiTheme="majorHAnsi" w:cs="Verdana"/>
          <w:b/>
          <w:spacing w:val="1"/>
        </w:rPr>
        <w:t>a</w:t>
      </w:r>
      <w:r w:rsidRPr="006E6AEA">
        <w:rPr>
          <w:rFonts w:asciiTheme="majorHAnsi" w:eastAsia="Verdana" w:hAnsiTheme="majorHAnsi" w:cs="Verdana"/>
          <w:b/>
        </w:rPr>
        <w:t>con</w:t>
      </w:r>
      <w:r w:rsidRPr="006E6AEA">
        <w:rPr>
          <w:rFonts w:asciiTheme="majorHAnsi" w:eastAsia="Verdana" w:hAnsiTheme="majorHAnsi" w:cs="Verdana"/>
          <w:b/>
          <w:spacing w:val="18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1"/>
        </w:rPr>
        <w:t>P</w:t>
      </w:r>
      <w:r w:rsidRPr="006E6AEA">
        <w:rPr>
          <w:rFonts w:asciiTheme="majorHAnsi" w:eastAsia="Verdana" w:hAnsiTheme="majorHAnsi" w:cs="Verdana"/>
          <w:b/>
          <w:spacing w:val="-1"/>
        </w:rPr>
        <w:t>r</w:t>
      </w:r>
      <w:r w:rsidRPr="006E6AEA">
        <w:rPr>
          <w:rFonts w:asciiTheme="majorHAnsi" w:eastAsia="Verdana" w:hAnsiTheme="majorHAnsi" w:cs="Verdana"/>
          <w:b/>
        </w:rPr>
        <w:t>og</w:t>
      </w:r>
      <w:r w:rsidRPr="006E6AEA">
        <w:rPr>
          <w:rFonts w:asciiTheme="majorHAnsi" w:eastAsia="Verdana" w:hAnsiTheme="majorHAnsi" w:cs="Verdana"/>
          <w:b/>
          <w:spacing w:val="-1"/>
        </w:rPr>
        <w:t>r</w:t>
      </w:r>
      <w:r w:rsidRPr="006E6AEA">
        <w:rPr>
          <w:rFonts w:asciiTheme="majorHAnsi" w:eastAsia="Verdana" w:hAnsiTheme="majorHAnsi" w:cs="Verdana"/>
          <w:b/>
          <w:spacing w:val="1"/>
        </w:rPr>
        <w:t>a</w:t>
      </w:r>
      <w:r w:rsidRPr="006E6AEA">
        <w:rPr>
          <w:rFonts w:asciiTheme="majorHAnsi" w:eastAsia="Verdana" w:hAnsiTheme="majorHAnsi" w:cs="Verdana"/>
          <w:b/>
        </w:rPr>
        <w:t>m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28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u</w:t>
      </w:r>
      <w:r w:rsidRPr="006E6AEA">
        <w:rPr>
          <w:rFonts w:asciiTheme="majorHAnsi" w:eastAsia="Verdana" w:hAnsiTheme="majorHAnsi" w:cs="Verdana"/>
          <w:w w:val="103"/>
        </w:rPr>
        <w:t>mm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r</w:t>
      </w:r>
      <w:r w:rsidRPr="006E6AEA">
        <w:rPr>
          <w:rFonts w:asciiTheme="majorHAnsi" w:eastAsia="Verdana" w:hAnsiTheme="majorHAnsi" w:cs="Verdana"/>
          <w:spacing w:val="-1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(</w:t>
      </w:r>
      <w:r w:rsidRPr="006E6AEA">
        <w:rPr>
          <w:rFonts w:asciiTheme="majorHAnsi" w:eastAsia="Verdana" w:hAnsiTheme="majorHAnsi" w:cs="Verdana"/>
          <w:spacing w:val="-3"/>
        </w:rPr>
        <w:t>2</w:t>
      </w:r>
      <w:r w:rsidRPr="006E6AEA">
        <w:rPr>
          <w:rFonts w:asciiTheme="majorHAnsi" w:eastAsia="Verdana" w:hAnsiTheme="majorHAnsi" w:cs="Verdana"/>
          <w:spacing w:val="1"/>
        </w:rPr>
        <w:t>00</w:t>
      </w:r>
      <w:r w:rsidRPr="006E6AEA">
        <w:rPr>
          <w:rFonts w:asciiTheme="majorHAnsi" w:eastAsia="Verdana" w:hAnsiTheme="majorHAnsi" w:cs="Verdana"/>
          <w:spacing w:val="-3"/>
        </w:rPr>
        <w:t>6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-1"/>
        </w:rPr>
        <w:t>h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de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34"/>
        </w:rPr>
        <w:t xml:space="preserve"> </w:t>
      </w:r>
      <w:r w:rsidRPr="006E6AEA">
        <w:rPr>
          <w:rFonts w:asciiTheme="majorHAnsi" w:eastAsia="Verdana" w:hAnsiTheme="majorHAnsi" w:cs="Verdana"/>
          <w:spacing w:val="-2"/>
          <w:w w:val="103"/>
        </w:rPr>
        <w:t>P</w:t>
      </w:r>
      <w:r w:rsidRPr="006E6AEA">
        <w:rPr>
          <w:rFonts w:asciiTheme="majorHAnsi" w:eastAsia="Verdana" w:hAnsiTheme="majorHAnsi" w:cs="Verdana"/>
          <w:w w:val="103"/>
        </w:rPr>
        <w:t>A</w:t>
      </w:r>
    </w:p>
    <w:p w14:paraId="7D4E6618" w14:textId="77777777" w:rsidR="00B12B28" w:rsidRPr="006E6AEA" w:rsidRDefault="00B12B28">
      <w:pPr>
        <w:spacing w:line="140" w:lineRule="exact"/>
        <w:rPr>
          <w:rFonts w:asciiTheme="majorHAnsi" w:hAnsiTheme="majorHAnsi"/>
          <w:sz w:val="16"/>
          <w:szCs w:val="16"/>
        </w:rPr>
      </w:pPr>
    </w:p>
    <w:p w14:paraId="43AFADAA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A631D7" w14:textId="77777777" w:rsidR="00B12B28" w:rsidRPr="006E6AEA" w:rsidRDefault="00BC6489">
      <w:pPr>
        <w:spacing w:line="248" w:lineRule="auto"/>
        <w:ind w:left="102" w:right="5921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</w:rPr>
        <w:t>C</w:t>
      </w:r>
      <w:r w:rsidRPr="006E6AEA">
        <w:rPr>
          <w:rFonts w:asciiTheme="majorHAnsi" w:eastAsia="Verdana" w:hAnsiTheme="majorHAnsi" w:cs="Verdana"/>
          <w:b/>
          <w:spacing w:val="-3"/>
        </w:rPr>
        <w:t>o</w:t>
      </w:r>
      <w:r w:rsidRPr="006E6AEA">
        <w:rPr>
          <w:rFonts w:asciiTheme="majorHAnsi" w:eastAsia="Verdana" w:hAnsiTheme="majorHAnsi" w:cs="Verdana"/>
          <w:b/>
          <w:spacing w:val="2"/>
        </w:rPr>
        <w:t>n</w:t>
      </w:r>
      <w:r w:rsidRPr="006E6AEA">
        <w:rPr>
          <w:rFonts w:asciiTheme="majorHAnsi" w:eastAsia="Verdana" w:hAnsiTheme="majorHAnsi" w:cs="Verdana"/>
          <w:b/>
          <w:spacing w:val="-1"/>
        </w:rPr>
        <w:t>ve</w:t>
      </w:r>
      <w:r w:rsidRPr="006E6AEA">
        <w:rPr>
          <w:rFonts w:asciiTheme="majorHAnsi" w:eastAsia="Verdana" w:hAnsiTheme="majorHAnsi" w:cs="Verdana"/>
          <w:b/>
        </w:rPr>
        <w:t>n</w:t>
      </w:r>
      <w:r w:rsidRPr="006E6AEA">
        <w:rPr>
          <w:rFonts w:asciiTheme="majorHAnsi" w:eastAsia="Verdana" w:hAnsiTheme="majorHAnsi" w:cs="Verdana"/>
          <w:b/>
          <w:spacing w:val="2"/>
        </w:rPr>
        <w:t>i</w:t>
      </w:r>
      <w:r w:rsidRPr="006E6AEA">
        <w:rPr>
          <w:rFonts w:asciiTheme="majorHAnsi" w:eastAsia="Verdana" w:hAnsiTheme="majorHAnsi" w:cs="Verdana"/>
          <w:b/>
          <w:spacing w:val="-1"/>
        </w:rPr>
        <w:t>e</w:t>
      </w:r>
      <w:r w:rsidRPr="006E6AEA">
        <w:rPr>
          <w:rFonts w:asciiTheme="majorHAnsi" w:eastAsia="Verdana" w:hAnsiTheme="majorHAnsi" w:cs="Verdana"/>
          <w:b/>
          <w:spacing w:val="-2"/>
        </w:rPr>
        <w:t>n</w:t>
      </w:r>
      <w:r w:rsidRPr="006E6AEA">
        <w:rPr>
          <w:rFonts w:asciiTheme="majorHAnsi" w:eastAsia="Verdana" w:hAnsiTheme="majorHAnsi" w:cs="Verdana"/>
          <w:b/>
        </w:rPr>
        <w:t>t</w:t>
      </w:r>
      <w:r w:rsidRPr="006E6AEA">
        <w:rPr>
          <w:rFonts w:asciiTheme="majorHAnsi" w:eastAsia="Verdana" w:hAnsiTheme="majorHAnsi" w:cs="Verdana"/>
          <w:b/>
          <w:spacing w:val="34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2"/>
        </w:rPr>
        <w:t>S</w:t>
      </w:r>
      <w:r w:rsidRPr="006E6AEA">
        <w:rPr>
          <w:rFonts w:asciiTheme="majorHAnsi" w:eastAsia="Verdana" w:hAnsiTheme="majorHAnsi" w:cs="Verdana"/>
          <w:b/>
          <w:spacing w:val="2"/>
        </w:rPr>
        <w:t>t</w:t>
      </w:r>
      <w:r w:rsidRPr="006E6AEA">
        <w:rPr>
          <w:rFonts w:asciiTheme="majorHAnsi" w:eastAsia="Verdana" w:hAnsiTheme="majorHAnsi" w:cs="Verdana"/>
          <w:b/>
        </w:rPr>
        <w:t>o</w:t>
      </w:r>
      <w:r w:rsidRPr="006E6AEA">
        <w:rPr>
          <w:rFonts w:asciiTheme="majorHAnsi" w:eastAsia="Verdana" w:hAnsiTheme="majorHAnsi" w:cs="Verdana"/>
          <w:b/>
          <w:spacing w:val="2"/>
        </w:rPr>
        <w:t>r</w:t>
      </w:r>
      <w:r w:rsidRPr="006E6AEA">
        <w:rPr>
          <w:rFonts w:asciiTheme="majorHAnsi" w:eastAsia="Verdana" w:hAnsiTheme="majorHAnsi" w:cs="Verdana"/>
          <w:b/>
          <w:spacing w:val="-1"/>
        </w:rPr>
        <w:t>e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8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u</w:t>
      </w:r>
      <w:r w:rsidRPr="006E6AEA">
        <w:rPr>
          <w:rFonts w:asciiTheme="majorHAnsi" w:eastAsia="Verdana" w:hAnsiTheme="majorHAnsi" w:cs="Verdana"/>
          <w:w w:val="103"/>
        </w:rPr>
        <w:t>mm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r</w:t>
      </w:r>
      <w:r w:rsidRPr="006E6AEA">
        <w:rPr>
          <w:rFonts w:asciiTheme="majorHAnsi" w:eastAsia="Verdana" w:hAnsiTheme="majorHAnsi" w:cs="Verdana"/>
          <w:spacing w:val="-1"/>
        </w:rPr>
        <w:t xml:space="preserve"> </w:t>
      </w:r>
      <w:r w:rsidRPr="006E6AEA">
        <w:rPr>
          <w:rFonts w:asciiTheme="majorHAnsi" w:eastAsia="Verdana" w:hAnsiTheme="majorHAnsi" w:cs="Verdana"/>
        </w:rPr>
        <w:t>(</w:t>
      </w:r>
      <w:r w:rsidRPr="006E6AEA">
        <w:rPr>
          <w:rFonts w:asciiTheme="majorHAnsi" w:eastAsia="Verdana" w:hAnsiTheme="majorHAnsi" w:cs="Verdana"/>
          <w:spacing w:val="-1"/>
        </w:rPr>
        <w:t>2</w:t>
      </w:r>
      <w:r w:rsidRPr="006E6AEA">
        <w:rPr>
          <w:rFonts w:asciiTheme="majorHAnsi" w:eastAsia="Verdana" w:hAnsiTheme="majorHAnsi" w:cs="Verdana"/>
          <w:spacing w:val="1"/>
        </w:rPr>
        <w:t>00</w:t>
      </w:r>
      <w:r w:rsidRPr="006E6AEA">
        <w:rPr>
          <w:rFonts w:asciiTheme="majorHAnsi" w:eastAsia="Verdana" w:hAnsiTheme="majorHAnsi" w:cs="Verdana"/>
          <w:spacing w:val="-3"/>
        </w:rPr>
        <w:t>6</w:t>
      </w:r>
      <w:r w:rsidRPr="006E6AEA">
        <w:rPr>
          <w:rFonts w:asciiTheme="majorHAnsi" w:eastAsia="Verdana" w:hAnsiTheme="majorHAnsi" w:cs="Verdana"/>
        </w:rPr>
        <w:t>)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-1"/>
        </w:rPr>
        <w:t>h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de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34"/>
        </w:rPr>
        <w:t xml:space="preserve"> </w:t>
      </w:r>
      <w:r w:rsidRPr="006E6AEA">
        <w:rPr>
          <w:rFonts w:asciiTheme="majorHAnsi" w:eastAsia="Verdana" w:hAnsiTheme="majorHAnsi" w:cs="Verdana"/>
          <w:spacing w:val="-2"/>
          <w:w w:val="103"/>
        </w:rPr>
        <w:t>P</w:t>
      </w:r>
      <w:r w:rsidRPr="006E6AEA">
        <w:rPr>
          <w:rFonts w:asciiTheme="majorHAnsi" w:eastAsia="Verdana" w:hAnsiTheme="majorHAnsi" w:cs="Verdana"/>
          <w:w w:val="103"/>
        </w:rPr>
        <w:t>A</w:t>
      </w:r>
    </w:p>
    <w:p w14:paraId="13D2F234" w14:textId="77777777" w:rsidR="00B12B28" w:rsidRPr="006E6AEA" w:rsidRDefault="00B12B28">
      <w:pPr>
        <w:spacing w:before="7" w:line="140" w:lineRule="exact"/>
        <w:rPr>
          <w:rFonts w:asciiTheme="majorHAnsi" w:hAnsiTheme="majorHAnsi"/>
          <w:sz w:val="16"/>
          <w:szCs w:val="16"/>
        </w:rPr>
      </w:pPr>
    </w:p>
    <w:p w14:paraId="1EA27A5A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3C90C8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1"/>
        </w:rPr>
        <w:t>S</w:t>
      </w:r>
      <w:r w:rsidRPr="006E6AEA">
        <w:rPr>
          <w:rFonts w:asciiTheme="majorHAnsi" w:eastAsia="Verdana" w:hAnsiTheme="majorHAnsi" w:cs="Verdana"/>
          <w:b/>
          <w:spacing w:val="-1"/>
        </w:rPr>
        <w:t>k</w:t>
      </w:r>
      <w:r w:rsidRPr="006E6AEA">
        <w:rPr>
          <w:rFonts w:asciiTheme="majorHAnsi" w:eastAsia="Verdana" w:hAnsiTheme="majorHAnsi" w:cs="Verdana"/>
          <w:b/>
          <w:spacing w:val="1"/>
        </w:rPr>
        <w:t>il</w:t>
      </w:r>
      <w:r w:rsidRPr="006E6AEA">
        <w:rPr>
          <w:rFonts w:asciiTheme="majorHAnsi" w:eastAsia="Verdana" w:hAnsiTheme="majorHAnsi" w:cs="Verdana"/>
          <w:b/>
          <w:spacing w:val="3"/>
        </w:rPr>
        <w:t>l</w:t>
      </w:r>
      <w:r w:rsidRPr="006E6AEA">
        <w:rPr>
          <w:rFonts w:asciiTheme="majorHAnsi" w:eastAsia="Verdana" w:hAnsiTheme="majorHAnsi" w:cs="Verdana"/>
          <w:b/>
        </w:rPr>
        <w:t>s</w:t>
      </w:r>
      <w:r w:rsidRPr="006E6AEA">
        <w:rPr>
          <w:rFonts w:asciiTheme="majorHAnsi" w:eastAsia="Verdana" w:hAnsiTheme="majorHAnsi" w:cs="Verdana"/>
          <w:b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-2"/>
        </w:rPr>
        <w:t>a</w:t>
      </w:r>
      <w:r w:rsidRPr="006E6AEA">
        <w:rPr>
          <w:rFonts w:asciiTheme="majorHAnsi" w:eastAsia="Verdana" w:hAnsiTheme="majorHAnsi" w:cs="Verdana"/>
          <w:b/>
          <w:spacing w:val="1"/>
        </w:rPr>
        <w:t>n</w:t>
      </w:r>
      <w:r w:rsidRPr="006E6AEA">
        <w:rPr>
          <w:rFonts w:asciiTheme="majorHAnsi" w:eastAsia="Verdana" w:hAnsiTheme="majorHAnsi" w:cs="Verdana"/>
          <w:b/>
        </w:rPr>
        <w:t>d</w:t>
      </w:r>
      <w:r w:rsidRPr="006E6AEA">
        <w:rPr>
          <w:rFonts w:asciiTheme="majorHAnsi" w:eastAsia="Verdana" w:hAnsiTheme="majorHAnsi" w:cs="Verdana"/>
          <w:b/>
          <w:spacing w:val="9"/>
        </w:rPr>
        <w:t xml:space="preserve"> </w:t>
      </w:r>
      <w:r w:rsidRPr="006E6AEA">
        <w:rPr>
          <w:rFonts w:asciiTheme="majorHAnsi" w:eastAsia="Verdana" w:hAnsiTheme="majorHAnsi" w:cs="Verdana"/>
          <w:b/>
          <w:spacing w:val="1"/>
          <w:w w:val="102"/>
        </w:rPr>
        <w:t>L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a</w:t>
      </w:r>
      <w:r w:rsidRPr="006E6AEA">
        <w:rPr>
          <w:rFonts w:asciiTheme="majorHAnsi" w:eastAsia="Verdana" w:hAnsiTheme="majorHAnsi" w:cs="Verdana"/>
          <w:b/>
          <w:spacing w:val="3"/>
          <w:w w:val="102"/>
        </w:rPr>
        <w:t>n</w:t>
      </w:r>
      <w:r w:rsidRPr="006E6AEA">
        <w:rPr>
          <w:rFonts w:asciiTheme="majorHAnsi" w:eastAsia="Verdana" w:hAnsiTheme="majorHAnsi" w:cs="Verdana"/>
          <w:b/>
          <w:spacing w:val="-1"/>
          <w:w w:val="102"/>
        </w:rPr>
        <w:t>g</w:t>
      </w:r>
      <w:r w:rsidRPr="006E6AEA">
        <w:rPr>
          <w:rFonts w:asciiTheme="majorHAnsi" w:eastAsia="Verdana" w:hAnsiTheme="majorHAnsi" w:cs="Verdana"/>
          <w:b/>
          <w:spacing w:val="3"/>
          <w:w w:val="102"/>
        </w:rPr>
        <w:t>u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a</w:t>
      </w:r>
      <w:r w:rsidRPr="006E6AEA">
        <w:rPr>
          <w:rFonts w:asciiTheme="majorHAnsi" w:eastAsia="Verdana" w:hAnsiTheme="majorHAnsi" w:cs="Verdana"/>
          <w:b/>
          <w:spacing w:val="4"/>
          <w:w w:val="102"/>
        </w:rPr>
        <w:t>g</w:t>
      </w:r>
      <w:r w:rsidRPr="006E6AEA">
        <w:rPr>
          <w:rFonts w:asciiTheme="majorHAnsi" w:eastAsia="Verdana" w:hAnsiTheme="majorHAnsi" w:cs="Verdana"/>
          <w:b/>
          <w:spacing w:val="-2"/>
          <w:w w:val="102"/>
        </w:rPr>
        <w:t>e</w:t>
      </w:r>
      <w:r w:rsidRPr="006E6AEA">
        <w:rPr>
          <w:rFonts w:asciiTheme="majorHAnsi" w:eastAsia="Verdana" w:hAnsiTheme="majorHAnsi" w:cs="Verdana"/>
          <w:b/>
          <w:w w:val="102"/>
        </w:rPr>
        <w:t>s:</w:t>
      </w:r>
    </w:p>
    <w:p w14:paraId="608B2A70" w14:textId="77777777" w:rsidR="00B12B28" w:rsidRPr="006E6AEA" w:rsidRDefault="00B12B28">
      <w:pPr>
        <w:spacing w:before="19" w:line="260" w:lineRule="exact"/>
        <w:rPr>
          <w:rFonts w:asciiTheme="majorHAnsi" w:hAnsiTheme="majorHAnsi"/>
          <w:sz w:val="28"/>
          <w:szCs w:val="28"/>
        </w:rPr>
      </w:pPr>
    </w:p>
    <w:p w14:paraId="55E7E619" w14:textId="77777777" w:rsidR="00B12B28" w:rsidRPr="006E6AEA" w:rsidRDefault="00BC6489">
      <w:pPr>
        <w:ind w:left="891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3"/>
        </w:rPr>
        <w:t>p</w:t>
      </w:r>
      <w:r w:rsidRPr="006E6AEA">
        <w:rPr>
          <w:rFonts w:asciiTheme="majorHAnsi" w:eastAsia="Verdana" w:hAnsiTheme="majorHAnsi" w:cs="Verdana"/>
          <w:spacing w:val="3"/>
        </w:rPr>
        <w:t>a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sh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B</w:t>
      </w:r>
      <w:r w:rsidRPr="006E6AEA">
        <w:rPr>
          <w:rFonts w:asciiTheme="majorHAnsi" w:eastAsia="Verdana" w:hAnsiTheme="majorHAnsi" w:cs="Verdana"/>
          <w:spacing w:val="-1"/>
        </w:rPr>
        <w:t>eg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nn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  <w:spacing w:val="5"/>
          <w:w w:val="103"/>
        </w:rPr>
        <w:t>l</w:t>
      </w:r>
      <w:r w:rsidRPr="006E6AEA">
        <w:rPr>
          <w:rFonts w:asciiTheme="majorHAnsi" w:eastAsia="Verdana" w:hAnsiTheme="majorHAnsi" w:cs="Verdana"/>
          <w:spacing w:val="-4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v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l</w:t>
      </w:r>
    </w:p>
    <w:p w14:paraId="3C733E00" w14:textId="77777777" w:rsidR="00B12B28" w:rsidRPr="006E6AEA" w:rsidRDefault="00BC6489">
      <w:pPr>
        <w:spacing w:before="7"/>
        <w:ind w:left="891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</w:rPr>
        <w:t>Fr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2"/>
        </w:rPr>
        <w:t>c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</w:rPr>
        <w:t>B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-1"/>
        </w:rPr>
        <w:t>g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2"/>
        </w:rPr>
        <w:t>n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rs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  <w:spacing w:val="5"/>
          <w:w w:val="103"/>
        </w:rPr>
        <w:t>l</w:t>
      </w:r>
      <w:r w:rsidRPr="006E6AEA">
        <w:rPr>
          <w:rFonts w:asciiTheme="majorHAnsi" w:eastAsia="Verdana" w:hAnsiTheme="majorHAnsi" w:cs="Verdana"/>
          <w:spacing w:val="-4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v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l</w:t>
      </w:r>
    </w:p>
    <w:p w14:paraId="2C1E5593" w14:textId="77777777" w:rsidR="00B12B28" w:rsidRPr="006E6AEA" w:rsidRDefault="00BC6489">
      <w:pPr>
        <w:spacing w:before="7"/>
        <w:ind w:left="891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lastRenderedPageBreak/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2"/>
        </w:rPr>
        <w:t>m</w:t>
      </w:r>
      <w:r w:rsidRPr="006E6AEA">
        <w:rPr>
          <w:rFonts w:asciiTheme="majorHAnsi" w:eastAsia="Verdana" w:hAnsiTheme="majorHAnsi" w:cs="Verdana"/>
        </w:rPr>
        <w:t>un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ca</w:t>
      </w:r>
      <w:r w:rsidRPr="006E6AEA">
        <w:rPr>
          <w:rFonts w:asciiTheme="majorHAnsi" w:eastAsia="Verdana" w:hAnsiTheme="majorHAnsi" w:cs="Verdana"/>
          <w:spacing w:val="-2"/>
        </w:rPr>
        <w:t>t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41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5"/>
          <w:w w:val="103"/>
        </w:rPr>
        <w:t>k</w:t>
      </w:r>
      <w:r w:rsidRPr="006E6AEA">
        <w:rPr>
          <w:rFonts w:asciiTheme="majorHAnsi" w:eastAsia="Verdana" w:hAnsiTheme="majorHAnsi" w:cs="Verdana"/>
          <w:spacing w:val="2"/>
          <w:w w:val="103"/>
        </w:rPr>
        <w:t>i</w:t>
      </w:r>
      <w:r w:rsidRPr="006E6AEA">
        <w:rPr>
          <w:rFonts w:asciiTheme="majorHAnsi" w:eastAsia="Verdana" w:hAnsiTheme="majorHAnsi" w:cs="Verdana"/>
          <w:w w:val="103"/>
        </w:rPr>
        <w:t>l</w:t>
      </w:r>
      <w:r w:rsidRPr="006E6AEA">
        <w:rPr>
          <w:rFonts w:asciiTheme="majorHAnsi" w:eastAsia="Verdana" w:hAnsiTheme="majorHAnsi" w:cs="Verdana"/>
          <w:spacing w:val="2"/>
          <w:w w:val="103"/>
        </w:rPr>
        <w:t>l</w:t>
      </w:r>
      <w:r w:rsidRPr="006E6AEA">
        <w:rPr>
          <w:rFonts w:asciiTheme="majorHAnsi" w:eastAsia="Verdana" w:hAnsiTheme="majorHAnsi" w:cs="Verdana"/>
          <w:w w:val="103"/>
        </w:rPr>
        <w:t>s</w:t>
      </w:r>
    </w:p>
    <w:p w14:paraId="22C5BE7F" w14:textId="77777777" w:rsidR="00B12B28" w:rsidRPr="006E6AEA" w:rsidRDefault="00BC6489">
      <w:pPr>
        <w:spacing w:before="7"/>
        <w:ind w:left="891"/>
        <w:rPr>
          <w:rFonts w:asciiTheme="majorHAnsi" w:eastAsia="Verdana" w:hAnsiTheme="majorHAnsi" w:cs="Verdana"/>
        </w:rPr>
        <w:sectPr w:rsidR="00B12B28" w:rsidRPr="006E6AEA">
          <w:pgSz w:w="11900" w:h="16840"/>
          <w:pgMar w:top="1580" w:right="1340" w:bottom="280" w:left="1300" w:header="0" w:footer="2032" w:gutter="0"/>
          <w:cols w:space="720"/>
        </w:sect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2"/>
        </w:rPr>
        <w:t>x</w:t>
      </w:r>
      <w:r w:rsidRPr="006E6AEA">
        <w:rPr>
          <w:rFonts w:asciiTheme="majorHAnsi" w:eastAsia="Verdana" w:hAnsiTheme="majorHAnsi" w:cs="Verdana"/>
          <w:spacing w:val="-4"/>
        </w:rPr>
        <w:t>p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2"/>
        </w:rPr>
        <w:t>c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28"/>
        </w:rPr>
        <w:t xml:space="preserve"> 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4"/>
        </w:rPr>
        <w:t xml:space="preserve"> 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9"/>
        </w:rPr>
        <w:t xml:space="preserve"> </w:t>
      </w:r>
      <w:r w:rsidRPr="006E6AEA">
        <w:rPr>
          <w:rFonts w:asciiTheme="majorHAnsi" w:eastAsia="Verdana" w:hAnsiTheme="majorHAnsi" w:cs="Verdana"/>
        </w:rPr>
        <w:t>ca</w:t>
      </w:r>
      <w:r w:rsidRPr="006E6AEA">
        <w:rPr>
          <w:rFonts w:asciiTheme="majorHAnsi" w:eastAsia="Verdana" w:hAnsiTheme="majorHAnsi" w:cs="Verdana"/>
          <w:spacing w:val="-3"/>
        </w:rPr>
        <w:t>r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ng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-2"/>
        </w:rPr>
        <w:t xml:space="preserve"> </w:t>
      </w:r>
      <w:r w:rsidRPr="006E6AEA">
        <w:rPr>
          <w:rFonts w:asciiTheme="majorHAnsi" w:eastAsia="Verdana" w:hAnsiTheme="majorHAnsi" w:cs="Verdana"/>
          <w:spacing w:val="2"/>
          <w:w w:val="103"/>
        </w:rPr>
        <w:t>i</w:t>
      </w:r>
      <w:r w:rsidRPr="006E6AEA">
        <w:rPr>
          <w:rFonts w:asciiTheme="majorHAnsi" w:eastAsia="Verdana" w:hAnsiTheme="majorHAnsi" w:cs="Verdana"/>
          <w:w w:val="103"/>
        </w:rPr>
        <w:t>n</w:t>
      </w:r>
      <w:r w:rsidRPr="006E6AEA">
        <w:rPr>
          <w:rFonts w:asciiTheme="majorHAnsi" w:eastAsia="Verdana" w:hAnsiTheme="majorHAnsi" w:cs="Verdana"/>
          <w:spacing w:val="1"/>
          <w:w w:val="103"/>
        </w:rPr>
        <w:t>t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rm</w:t>
      </w:r>
      <w:r w:rsidRPr="006E6AEA">
        <w:rPr>
          <w:rFonts w:asciiTheme="majorHAnsi" w:eastAsia="Verdana" w:hAnsiTheme="majorHAnsi" w:cs="Verdana"/>
          <w:spacing w:val="-1"/>
          <w:w w:val="103"/>
        </w:rPr>
        <w:t>ed</w:t>
      </w:r>
      <w:r w:rsidRPr="006E6AEA">
        <w:rPr>
          <w:rFonts w:asciiTheme="majorHAnsi" w:eastAsia="Verdana" w:hAnsiTheme="majorHAnsi" w:cs="Verdana"/>
          <w:spacing w:val="2"/>
          <w:w w:val="103"/>
        </w:rPr>
        <w:t>i</w:t>
      </w:r>
      <w:r w:rsidRPr="006E6AEA">
        <w:rPr>
          <w:rFonts w:asciiTheme="majorHAnsi" w:eastAsia="Verdana" w:hAnsiTheme="majorHAnsi" w:cs="Verdana"/>
          <w:w w:val="103"/>
        </w:rPr>
        <w:t>a</w:t>
      </w:r>
      <w:r w:rsidRPr="006E6AEA">
        <w:rPr>
          <w:rFonts w:asciiTheme="majorHAnsi" w:eastAsia="Verdana" w:hAnsiTheme="majorHAnsi" w:cs="Verdana"/>
          <w:spacing w:val="1"/>
          <w:w w:val="103"/>
        </w:rPr>
        <w:t>t</w:t>
      </w:r>
      <w:r w:rsidRPr="006E6AEA">
        <w:rPr>
          <w:rFonts w:asciiTheme="majorHAnsi" w:eastAsia="Verdana" w:hAnsiTheme="majorHAnsi" w:cs="Verdana"/>
          <w:w w:val="103"/>
        </w:rPr>
        <w:t>e</w:t>
      </w:r>
    </w:p>
    <w:p w14:paraId="1729DCAA" w14:textId="77777777" w:rsidR="00B12B28" w:rsidRPr="006E6AEA" w:rsidRDefault="00B12B28">
      <w:pPr>
        <w:spacing w:before="9" w:line="160" w:lineRule="exact"/>
        <w:rPr>
          <w:rFonts w:asciiTheme="majorHAnsi" w:hAnsiTheme="majorHAnsi"/>
          <w:sz w:val="18"/>
          <w:szCs w:val="18"/>
        </w:rPr>
      </w:pPr>
    </w:p>
    <w:p w14:paraId="3C032705" w14:textId="77777777" w:rsidR="00B12B28" w:rsidRPr="006E6AEA" w:rsidRDefault="00BC6489">
      <w:pPr>
        <w:spacing w:line="247" w:lineRule="auto"/>
        <w:ind w:left="102" w:right="5825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6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</w:rPr>
        <w:t>P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ne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S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ree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,</w:t>
      </w:r>
      <w:r w:rsidRPr="006E6AEA">
        <w:rPr>
          <w:rFonts w:asciiTheme="majorHAnsi" w:eastAsia="Arial" w:hAnsiTheme="majorHAnsi" w:cs="Arial"/>
          <w:spacing w:val="1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in</w:t>
      </w:r>
      <w:r w:rsidRPr="006E6AEA">
        <w:rPr>
          <w:rFonts w:asciiTheme="majorHAnsi" w:eastAsia="Arial" w:hAnsiTheme="majorHAnsi" w:cs="Arial"/>
          <w:spacing w:val="-2"/>
        </w:rPr>
        <w:t>g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n,</w:t>
      </w:r>
      <w:r w:rsidRPr="006E6AEA">
        <w:rPr>
          <w:rFonts w:asciiTheme="majorHAnsi" w:eastAsia="Arial" w:hAnsiTheme="majorHAnsi" w:cs="Arial"/>
          <w:spacing w:val="22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V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10"/>
        </w:rPr>
        <w:t xml:space="preserve"> </w:t>
      </w:r>
      <w:r w:rsidRPr="006E6AEA">
        <w:rPr>
          <w:rFonts w:asciiTheme="majorHAnsi" w:eastAsia="Arial" w:hAnsiTheme="majorHAnsi" w:cs="Arial"/>
          <w:w w:val="102"/>
        </w:rPr>
        <w:t>123</w:t>
      </w:r>
      <w:r w:rsidRPr="006E6AEA">
        <w:rPr>
          <w:rFonts w:asciiTheme="majorHAnsi" w:eastAsia="Arial" w:hAnsiTheme="majorHAnsi" w:cs="Arial"/>
          <w:spacing w:val="-2"/>
          <w:w w:val="102"/>
        </w:rPr>
        <w:t>3</w:t>
      </w:r>
      <w:r w:rsidRPr="006E6AEA">
        <w:rPr>
          <w:rFonts w:asciiTheme="majorHAnsi" w:eastAsia="Arial" w:hAnsiTheme="majorHAnsi" w:cs="Arial"/>
          <w:w w:val="102"/>
        </w:rPr>
        <w:t xml:space="preserve">3 </w:t>
      </w:r>
      <w:r w:rsidRPr="006E6AEA">
        <w:rPr>
          <w:rFonts w:asciiTheme="majorHAnsi" w:eastAsia="Arial" w:hAnsiTheme="majorHAnsi" w:cs="Arial"/>
        </w:rPr>
        <w:t>ho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e:</w:t>
      </w:r>
      <w:r w:rsidRPr="006E6AEA">
        <w:rPr>
          <w:rFonts w:asciiTheme="majorHAnsi" w:eastAsia="Arial" w:hAnsiTheme="majorHAnsi" w:cs="Arial"/>
          <w:spacing w:val="15"/>
        </w:rPr>
        <w:t xml:space="preserve"> </w:t>
      </w:r>
      <w:r w:rsidRPr="006E6AEA">
        <w:rPr>
          <w:rFonts w:asciiTheme="majorHAnsi" w:eastAsia="Arial" w:hAnsiTheme="majorHAnsi" w:cs="Arial"/>
          <w:w w:val="102"/>
        </w:rPr>
        <w:t>555</w:t>
      </w:r>
      <w:r w:rsidRPr="006E6AEA">
        <w:rPr>
          <w:rFonts w:asciiTheme="majorHAnsi" w:eastAsia="Arial" w:hAnsiTheme="majorHAnsi" w:cs="Arial"/>
          <w:spacing w:val="1"/>
          <w:w w:val="102"/>
        </w:rPr>
        <w:t>.</w:t>
      </w:r>
      <w:r w:rsidRPr="006E6AEA">
        <w:rPr>
          <w:rFonts w:asciiTheme="majorHAnsi" w:eastAsia="Arial" w:hAnsiTheme="majorHAnsi" w:cs="Arial"/>
          <w:w w:val="102"/>
        </w:rPr>
        <w:t>5</w:t>
      </w:r>
      <w:r w:rsidRPr="006E6AEA">
        <w:rPr>
          <w:rFonts w:asciiTheme="majorHAnsi" w:eastAsia="Arial" w:hAnsiTheme="majorHAnsi" w:cs="Arial"/>
          <w:spacing w:val="-2"/>
          <w:w w:val="102"/>
        </w:rPr>
        <w:t>5</w:t>
      </w:r>
      <w:r w:rsidRPr="006E6AEA">
        <w:rPr>
          <w:rFonts w:asciiTheme="majorHAnsi" w:eastAsia="Arial" w:hAnsiTheme="majorHAnsi" w:cs="Arial"/>
          <w:w w:val="102"/>
        </w:rPr>
        <w:t>5</w:t>
      </w:r>
      <w:r w:rsidRPr="006E6AEA">
        <w:rPr>
          <w:rFonts w:asciiTheme="majorHAnsi" w:eastAsia="Arial" w:hAnsiTheme="majorHAnsi" w:cs="Arial"/>
          <w:spacing w:val="4"/>
          <w:w w:val="102"/>
        </w:rPr>
        <w:t>.</w:t>
      </w:r>
      <w:r w:rsidRPr="006E6AEA">
        <w:rPr>
          <w:rFonts w:asciiTheme="majorHAnsi" w:eastAsia="Arial" w:hAnsiTheme="majorHAnsi" w:cs="Arial"/>
          <w:spacing w:val="-2"/>
          <w:w w:val="102"/>
        </w:rPr>
        <w:t>5</w:t>
      </w:r>
      <w:r w:rsidRPr="006E6AEA">
        <w:rPr>
          <w:rFonts w:asciiTheme="majorHAnsi" w:eastAsia="Arial" w:hAnsiTheme="majorHAnsi" w:cs="Arial"/>
          <w:w w:val="102"/>
        </w:rPr>
        <w:t>5</w:t>
      </w:r>
      <w:r w:rsidRPr="006E6AEA">
        <w:rPr>
          <w:rFonts w:asciiTheme="majorHAnsi" w:eastAsia="Arial" w:hAnsiTheme="majorHAnsi" w:cs="Arial"/>
          <w:spacing w:val="3"/>
          <w:w w:val="102"/>
        </w:rPr>
        <w:t>5</w:t>
      </w:r>
      <w:r w:rsidRPr="006E6AEA">
        <w:rPr>
          <w:rFonts w:asciiTheme="majorHAnsi" w:eastAsia="Arial" w:hAnsiTheme="majorHAnsi" w:cs="Arial"/>
          <w:w w:val="102"/>
        </w:rPr>
        <w:t>5</w:t>
      </w:r>
    </w:p>
    <w:p w14:paraId="5FFCCCAC" w14:textId="77777777" w:rsidR="00B12B28" w:rsidRPr="006E6AEA" w:rsidRDefault="00BC6489">
      <w:pPr>
        <w:spacing w:line="200" w:lineRule="exact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l: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w w:val="102"/>
        </w:rPr>
        <w:t>566</w:t>
      </w:r>
      <w:r w:rsidRPr="006E6AEA">
        <w:rPr>
          <w:rFonts w:asciiTheme="majorHAnsi" w:eastAsia="Arial" w:hAnsiTheme="majorHAnsi" w:cs="Arial"/>
          <w:spacing w:val="1"/>
          <w:w w:val="102"/>
        </w:rPr>
        <w:t>.</w:t>
      </w:r>
      <w:r w:rsidRPr="006E6AEA">
        <w:rPr>
          <w:rFonts w:asciiTheme="majorHAnsi" w:eastAsia="Arial" w:hAnsiTheme="majorHAnsi" w:cs="Arial"/>
          <w:w w:val="102"/>
        </w:rPr>
        <w:t>48</w:t>
      </w:r>
      <w:r w:rsidRPr="006E6AEA">
        <w:rPr>
          <w:rFonts w:asciiTheme="majorHAnsi" w:eastAsia="Arial" w:hAnsiTheme="majorHAnsi" w:cs="Arial"/>
          <w:spacing w:val="-2"/>
          <w:w w:val="102"/>
        </w:rPr>
        <w:t>6</w:t>
      </w:r>
      <w:r w:rsidRPr="006E6AEA">
        <w:rPr>
          <w:rFonts w:asciiTheme="majorHAnsi" w:eastAsia="Arial" w:hAnsiTheme="majorHAnsi" w:cs="Arial"/>
          <w:spacing w:val="4"/>
          <w:w w:val="102"/>
        </w:rPr>
        <w:t>.</w:t>
      </w:r>
      <w:r w:rsidRPr="006E6AEA">
        <w:rPr>
          <w:rFonts w:asciiTheme="majorHAnsi" w:eastAsia="Arial" w:hAnsiTheme="majorHAnsi" w:cs="Arial"/>
          <w:spacing w:val="1"/>
          <w:w w:val="102"/>
        </w:rPr>
        <w:t>2</w:t>
      </w:r>
      <w:r w:rsidRPr="006E6AEA">
        <w:rPr>
          <w:rFonts w:asciiTheme="majorHAnsi" w:eastAsia="Arial" w:hAnsiTheme="majorHAnsi" w:cs="Arial"/>
          <w:spacing w:val="-2"/>
          <w:w w:val="102"/>
        </w:rPr>
        <w:t>2</w:t>
      </w:r>
      <w:r w:rsidRPr="006E6AEA">
        <w:rPr>
          <w:rFonts w:asciiTheme="majorHAnsi" w:eastAsia="Arial" w:hAnsiTheme="majorHAnsi" w:cs="Arial"/>
          <w:w w:val="102"/>
        </w:rPr>
        <w:t>22</w:t>
      </w:r>
    </w:p>
    <w:p w14:paraId="0044C4DF" w14:textId="77777777" w:rsidR="00B12B28" w:rsidRPr="006E6AEA" w:rsidRDefault="00BC6489">
      <w:pPr>
        <w:spacing w:before="7" w:line="200" w:lineRule="exact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position w:val="-1"/>
        </w:rPr>
        <w:t>e</w:t>
      </w:r>
      <w:r w:rsidRPr="006E6AEA">
        <w:rPr>
          <w:rFonts w:asciiTheme="majorHAnsi" w:eastAsia="Arial" w:hAnsiTheme="majorHAnsi" w:cs="Arial"/>
          <w:spacing w:val="-1"/>
          <w:position w:val="-1"/>
        </w:rPr>
        <w:t>m</w:t>
      </w:r>
      <w:r w:rsidRPr="006E6AEA">
        <w:rPr>
          <w:rFonts w:asciiTheme="majorHAnsi" w:eastAsia="Arial" w:hAnsiTheme="majorHAnsi" w:cs="Arial"/>
          <w:spacing w:val="3"/>
          <w:position w:val="-1"/>
        </w:rPr>
        <w:t>a</w:t>
      </w:r>
      <w:r w:rsidRPr="006E6AEA">
        <w:rPr>
          <w:rFonts w:asciiTheme="majorHAnsi" w:eastAsia="Arial" w:hAnsiTheme="majorHAnsi" w:cs="Arial"/>
          <w:spacing w:val="-2"/>
          <w:position w:val="-1"/>
        </w:rPr>
        <w:t>i</w:t>
      </w:r>
      <w:r w:rsidRPr="006E6AEA">
        <w:rPr>
          <w:rFonts w:asciiTheme="majorHAnsi" w:eastAsia="Arial" w:hAnsiTheme="majorHAnsi" w:cs="Arial"/>
          <w:position w:val="-1"/>
        </w:rPr>
        <w:t>l:</w:t>
      </w:r>
      <w:r w:rsidRPr="006E6AEA">
        <w:rPr>
          <w:rFonts w:asciiTheme="majorHAnsi" w:eastAsia="Arial" w:hAnsiTheme="majorHAnsi" w:cs="Arial"/>
          <w:spacing w:val="9"/>
          <w:position w:val="-1"/>
        </w:rPr>
        <w:t xml:space="preserve"> </w:t>
      </w:r>
      <w:r w:rsidRPr="006E6AEA">
        <w:rPr>
          <w:rFonts w:asciiTheme="majorHAnsi" w:eastAsia="Arial" w:hAnsiTheme="majorHAnsi" w:cs="Arial"/>
          <w:spacing w:val="-48"/>
          <w:position w:val="-1"/>
        </w:rPr>
        <w:t xml:space="preserve"> </w:t>
      </w:r>
      <w:hyperlink r:id="rId9"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p</w:t>
        </w:r>
        <w:r w:rsidRPr="006E6AEA">
          <w:rPr>
            <w:rFonts w:asciiTheme="majorHAnsi" w:eastAsia="Arial" w:hAnsiTheme="majorHAnsi" w:cs="Arial"/>
            <w:spacing w:val="3"/>
            <w:w w:val="102"/>
            <w:position w:val="-1"/>
            <w:u w:val="single" w:color="3366CC"/>
          </w:rPr>
          <w:t>h</w:t>
        </w:r>
        <w:r w:rsidRPr="006E6AEA">
          <w:rPr>
            <w:rFonts w:asciiTheme="majorHAnsi" w:eastAsia="Arial" w:hAnsiTheme="majorHAnsi" w:cs="Arial"/>
            <w:spacing w:val="-2"/>
            <w:w w:val="102"/>
            <w:position w:val="-1"/>
            <w:u w:val="single" w:color="3366CC"/>
          </w:rPr>
          <w:t>jo</w:t>
        </w:r>
        <w:r w:rsidRPr="006E6AEA">
          <w:rPr>
            <w:rFonts w:asciiTheme="majorHAnsi" w:eastAsia="Arial" w:hAnsiTheme="majorHAnsi" w:cs="Arial"/>
            <w:spacing w:val="3"/>
            <w:w w:val="102"/>
            <w:position w:val="-1"/>
            <w:u w:val="single" w:color="3366CC"/>
          </w:rPr>
          <w:t>n</w:t>
        </w:r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e</w:t>
        </w:r>
        <w:r w:rsidRPr="006E6AEA">
          <w:rPr>
            <w:rFonts w:asciiTheme="majorHAnsi" w:eastAsia="Arial" w:hAnsiTheme="majorHAnsi" w:cs="Arial"/>
            <w:spacing w:val="2"/>
            <w:w w:val="102"/>
            <w:position w:val="-1"/>
            <w:u w:val="single" w:color="3366CC"/>
          </w:rPr>
          <w:t>s</w:t>
        </w:r>
        <w:r w:rsidRPr="006E6AEA">
          <w:rPr>
            <w:rFonts w:asciiTheme="majorHAnsi" w:eastAsia="Arial" w:hAnsiTheme="majorHAnsi" w:cs="Arial"/>
            <w:spacing w:val="-2"/>
            <w:w w:val="102"/>
            <w:position w:val="-1"/>
            <w:u w:val="single" w:color="3366CC"/>
          </w:rPr>
          <w:t>@</w:t>
        </w:r>
        <w:r w:rsidRPr="006E6AEA">
          <w:rPr>
            <w:rFonts w:asciiTheme="majorHAnsi" w:eastAsia="Arial" w:hAnsiTheme="majorHAnsi" w:cs="Arial"/>
            <w:spacing w:val="1"/>
            <w:w w:val="102"/>
            <w:position w:val="-1"/>
            <w:u w:val="single" w:color="3366CC"/>
          </w:rPr>
          <w:t>v</w:t>
        </w:r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a</w:t>
        </w:r>
        <w:r w:rsidRPr="006E6AEA">
          <w:rPr>
            <w:rFonts w:asciiTheme="majorHAnsi" w:eastAsia="Arial" w:hAnsiTheme="majorHAnsi" w:cs="Arial"/>
            <w:spacing w:val="2"/>
            <w:w w:val="102"/>
            <w:position w:val="-1"/>
            <w:u w:val="single" w:color="3366CC"/>
          </w:rPr>
          <w:t>c</w:t>
        </w:r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a</w:t>
        </w:r>
        <w:r w:rsidRPr="006E6AEA">
          <w:rPr>
            <w:rFonts w:asciiTheme="majorHAnsi" w:eastAsia="Arial" w:hAnsiTheme="majorHAnsi" w:cs="Arial"/>
            <w:spacing w:val="3"/>
            <w:w w:val="102"/>
            <w:position w:val="-1"/>
            <w:u w:val="single" w:color="3366CC"/>
          </w:rPr>
          <w:t>p</w:t>
        </w:r>
        <w:r w:rsidRPr="006E6AEA">
          <w:rPr>
            <w:rFonts w:asciiTheme="majorHAnsi" w:eastAsia="Arial" w:hAnsiTheme="majorHAnsi" w:cs="Arial"/>
            <w:spacing w:val="-2"/>
            <w:w w:val="102"/>
            <w:position w:val="-1"/>
            <w:u w:val="single" w:color="3366CC"/>
          </w:rPr>
          <w:t>p</w:t>
        </w:r>
        <w:r w:rsidRPr="006E6AEA">
          <w:rPr>
            <w:rFonts w:asciiTheme="majorHAnsi" w:eastAsia="Arial" w:hAnsiTheme="majorHAnsi" w:cs="Arial"/>
            <w:spacing w:val="4"/>
            <w:w w:val="102"/>
            <w:position w:val="-1"/>
            <w:u w:val="single" w:color="3366CC"/>
          </w:rPr>
          <w:t>.</w:t>
        </w:r>
        <w:r w:rsidRPr="006E6AEA">
          <w:rPr>
            <w:rFonts w:asciiTheme="majorHAnsi" w:eastAsia="Arial" w:hAnsiTheme="majorHAnsi" w:cs="Arial"/>
            <w:spacing w:val="1"/>
            <w:w w:val="102"/>
            <w:position w:val="-1"/>
            <w:u w:val="single" w:color="3366CC"/>
          </w:rPr>
          <w:t>c</w:t>
        </w:r>
        <w:r w:rsidRPr="006E6AEA">
          <w:rPr>
            <w:rFonts w:asciiTheme="majorHAnsi" w:eastAsia="Arial" w:hAnsiTheme="majorHAnsi" w:cs="Arial"/>
            <w:spacing w:val="-2"/>
            <w:w w:val="102"/>
            <w:position w:val="-1"/>
            <w:u w:val="single" w:color="3366CC"/>
          </w:rPr>
          <w:t>o</w:t>
        </w:r>
        <w:r w:rsidRPr="006E6AEA">
          <w:rPr>
            <w:rFonts w:asciiTheme="majorHAnsi" w:eastAsia="Arial" w:hAnsiTheme="majorHAnsi" w:cs="Arial"/>
            <w:w w:val="102"/>
            <w:position w:val="-1"/>
            <w:u w:val="single" w:color="3366CC"/>
          </w:rPr>
          <w:t>m</w:t>
        </w:r>
      </w:hyperlink>
    </w:p>
    <w:p w14:paraId="69413F14" w14:textId="77777777" w:rsidR="00B12B28" w:rsidRPr="006E6AEA" w:rsidRDefault="00B12B28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071DD895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0A86BA" w14:textId="77777777" w:rsidR="00B12B28" w:rsidRPr="006E6AEA" w:rsidRDefault="00BC6489">
      <w:pPr>
        <w:spacing w:before="33"/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d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u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c</w:t>
      </w: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a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o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n</w:t>
      </w:r>
    </w:p>
    <w:p w14:paraId="71DF42B1" w14:textId="77777777" w:rsidR="00B12B28" w:rsidRPr="006E6AEA" w:rsidRDefault="00B12B28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1D0E7830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  <w:spacing w:val="-6"/>
        </w:rPr>
        <w:t>A</w:t>
      </w:r>
      <w:r w:rsidRPr="006E6AEA">
        <w:rPr>
          <w:rFonts w:asciiTheme="majorHAnsi" w:eastAsia="Arial" w:hAnsiTheme="majorHAnsi" w:cs="Arial"/>
          <w:b/>
          <w:spacing w:val="4"/>
        </w:rPr>
        <w:t>r</w:t>
      </w:r>
      <w:r w:rsidRPr="006E6AEA">
        <w:rPr>
          <w:rFonts w:asciiTheme="majorHAnsi" w:eastAsia="Arial" w:hAnsiTheme="majorHAnsi" w:cs="Arial"/>
          <w:b/>
          <w:spacing w:val="1"/>
        </w:rPr>
        <w:t>lin</w:t>
      </w:r>
      <w:r w:rsidRPr="006E6AEA">
        <w:rPr>
          <w:rFonts w:asciiTheme="majorHAnsi" w:eastAsia="Arial" w:hAnsiTheme="majorHAnsi" w:cs="Arial"/>
          <w:b/>
          <w:spacing w:val="-1"/>
        </w:rPr>
        <w:t>g</w:t>
      </w:r>
      <w:r w:rsidRPr="006E6AEA">
        <w:rPr>
          <w:rFonts w:asciiTheme="majorHAnsi" w:eastAsia="Arial" w:hAnsiTheme="majorHAnsi" w:cs="Arial"/>
          <w:b/>
        </w:rPr>
        <w:t>t</w:t>
      </w:r>
      <w:r w:rsidRPr="006E6AEA">
        <w:rPr>
          <w:rFonts w:asciiTheme="majorHAnsi" w:eastAsia="Arial" w:hAnsiTheme="majorHAnsi" w:cs="Arial"/>
          <w:b/>
          <w:spacing w:val="1"/>
        </w:rPr>
        <w:t>o</w:t>
      </w:r>
      <w:r w:rsidRPr="006E6AEA">
        <w:rPr>
          <w:rFonts w:asciiTheme="majorHAnsi" w:eastAsia="Arial" w:hAnsiTheme="majorHAnsi" w:cs="Arial"/>
          <w:b/>
        </w:rPr>
        <w:t>n</w:t>
      </w:r>
      <w:r w:rsidRPr="006E6AEA">
        <w:rPr>
          <w:rFonts w:asciiTheme="majorHAnsi" w:eastAsia="Arial" w:hAnsiTheme="majorHAnsi" w:cs="Arial"/>
          <w:b/>
          <w:spacing w:val="19"/>
        </w:rPr>
        <w:t xml:space="preserve"> </w:t>
      </w:r>
      <w:r w:rsidRPr="006E6AEA">
        <w:rPr>
          <w:rFonts w:asciiTheme="majorHAnsi" w:eastAsia="Arial" w:hAnsiTheme="majorHAnsi" w:cs="Arial"/>
          <w:b/>
          <w:spacing w:val="-1"/>
        </w:rPr>
        <w:t>H</w:t>
      </w:r>
      <w:r w:rsidRPr="006E6AEA">
        <w:rPr>
          <w:rFonts w:asciiTheme="majorHAnsi" w:eastAsia="Arial" w:hAnsiTheme="majorHAnsi" w:cs="Arial"/>
          <w:b/>
          <w:spacing w:val="1"/>
        </w:rPr>
        <w:t>i</w:t>
      </w:r>
      <w:r w:rsidRPr="006E6AEA">
        <w:rPr>
          <w:rFonts w:asciiTheme="majorHAnsi" w:eastAsia="Arial" w:hAnsiTheme="majorHAnsi" w:cs="Arial"/>
          <w:b/>
          <w:spacing w:val="1"/>
        </w:rPr>
        <w:t>g</w:t>
      </w:r>
      <w:r w:rsidRPr="006E6AEA">
        <w:rPr>
          <w:rFonts w:asciiTheme="majorHAnsi" w:eastAsia="Arial" w:hAnsiTheme="majorHAnsi" w:cs="Arial"/>
          <w:b/>
        </w:rPr>
        <w:t>h</w:t>
      </w:r>
      <w:r w:rsidRPr="006E6AEA">
        <w:rPr>
          <w:rFonts w:asciiTheme="majorHAnsi" w:eastAsia="Arial" w:hAnsiTheme="majorHAnsi" w:cs="Arial"/>
          <w:b/>
          <w:spacing w:val="10"/>
        </w:rPr>
        <w:t xml:space="preserve"> </w:t>
      </w:r>
      <w:r w:rsidRPr="006E6AEA">
        <w:rPr>
          <w:rFonts w:asciiTheme="majorHAnsi" w:eastAsia="Arial" w:hAnsiTheme="majorHAnsi" w:cs="Arial"/>
          <w:b/>
        </w:rPr>
        <w:t>Sc</w:t>
      </w:r>
      <w:r w:rsidRPr="006E6AEA">
        <w:rPr>
          <w:rFonts w:asciiTheme="majorHAnsi" w:eastAsia="Arial" w:hAnsiTheme="majorHAnsi" w:cs="Arial"/>
          <w:b/>
          <w:spacing w:val="2"/>
        </w:rPr>
        <w:t>h</w:t>
      </w:r>
      <w:r w:rsidRPr="006E6AEA">
        <w:rPr>
          <w:rFonts w:asciiTheme="majorHAnsi" w:eastAsia="Arial" w:hAnsiTheme="majorHAnsi" w:cs="Arial"/>
          <w:b/>
          <w:spacing w:val="-1"/>
        </w:rPr>
        <w:t>o</w:t>
      </w:r>
      <w:r w:rsidRPr="006E6AEA">
        <w:rPr>
          <w:rFonts w:asciiTheme="majorHAnsi" w:eastAsia="Arial" w:hAnsiTheme="majorHAnsi" w:cs="Arial"/>
          <w:b/>
          <w:spacing w:val="-3"/>
        </w:rPr>
        <w:t>o</w:t>
      </w:r>
      <w:r w:rsidRPr="006E6AEA">
        <w:rPr>
          <w:rFonts w:asciiTheme="majorHAnsi" w:eastAsia="Arial" w:hAnsiTheme="majorHAnsi" w:cs="Arial"/>
          <w:b/>
          <w:spacing w:val="4"/>
        </w:rPr>
        <w:t>l</w:t>
      </w:r>
      <w:r w:rsidRPr="006E6AEA">
        <w:rPr>
          <w:rFonts w:asciiTheme="majorHAnsi" w:eastAsia="Arial" w:hAnsiTheme="majorHAnsi" w:cs="Arial"/>
          <w:b/>
        </w:rPr>
        <w:t>,</w:t>
      </w:r>
      <w:r w:rsidRPr="006E6AEA">
        <w:rPr>
          <w:rFonts w:asciiTheme="majorHAnsi" w:eastAsia="Arial" w:hAnsiTheme="majorHAnsi" w:cs="Arial"/>
          <w:b/>
          <w:spacing w:val="20"/>
        </w:rPr>
        <w:t xml:space="preserve"> </w:t>
      </w:r>
      <w:r w:rsidRPr="006E6AEA">
        <w:rPr>
          <w:rFonts w:asciiTheme="majorHAnsi" w:eastAsia="Arial" w:hAnsiTheme="majorHAnsi" w:cs="Arial"/>
          <w:b/>
          <w:spacing w:val="-6"/>
        </w:rPr>
        <w:t>A</w:t>
      </w:r>
      <w:r w:rsidRPr="006E6AEA">
        <w:rPr>
          <w:rFonts w:asciiTheme="majorHAnsi" w:eastAsia="Arial" w:hAnsiTheme="majorHAnsi" w:cs="Arial"/>
          <w:b/>
          <w:spacing w:val="4"/>
        </w:rPr>
        <w:t>r</w:t>
      </w:r>
      <w:r w:rsidRPr="006E6AEA">
        <w:rPr>
          <w:rFonts w:asciiTheme="majorHAnsi" w:eastAsia="Arial" w:hAnsiTheme="majorHAnsi" w:cs="Arial"/>
          <w:b/>
          <w:spacing w:val="-1"/>
        </w:rPr>
        <w:t>l</w:t>
      </w:r>
      <w:r w:rsidRPr="006E6AEA">
        <w:rPr>
          <w:rFonts w:asciiTheme="majorHAnsi" w:eastAsia="Arial" w:hAnsiTheme="majorHAnsi" w:cs="Arial"/>
          <w:b/>
          <w:spacing w:val="4"/>
        </w:rPr>
        <w:t>i</w:t>
      </w:r>
      <w:r w:rsidRPr="006E6AEA">
        <w:rPr>
          <w:rFonts w:asciiTheme="majorHAnsi" w:eastAsia="Arial" w:hAnsiTheme="majorHAnsi" w:cs="Arial"/>
          <w:b/>
          <w:spacing w:val="-3"/>
        </w:rPr>
        <w:t>n</w:t>
      </w:r>
      <w:r w:rsidRPr="006E6AEA">
        <w:rPr>
          <w:rFonts w:asciiTheme="majorHAnsi" w:eastAsia="Arial" w:hAnsiTheme="majorHAnsi" w:cs="Arial"/>
          <w:b/>
          <w:spacing w:val="-1"/>
        </w:rPr>
        <w:t>g</w:t>
      </w:r>
      <w:r w:rsidRPr="006E6AEA">
        <w:rPr>
          <w:rFonts w:asciiTheme="majorHAnsi" w:eastAsia="Arial" w:hAnsiTheme="majorHAnsi" w:cs="Arial"/>
          <w:b/>
          <w:spacing w:val="3"/>
        </w:rPr>
        <w:t>t</w:t>
      </w:r>
      <w:r w:rsidRPr="006E6AEA">
        <w:rPr>
          <w:rFonts w:asciiTheme="majorHAnsi" w:eastAsia="Arial" w:hAnsiTheme="majorHAnsi" w:cs="Arial"/>
          <w:b/>
          <w:spacing w:val="1"/>
        </w:rPr>
        <w:t>o</w:t>
      </w:r>
      <w:r w:rsidRPr="006E6AEA">
        <w:rPr>
          <w:rFonts w:asciiTheme="majorHAnsi" w:eastAsia="Arial" w:hAnsiTheme="majorHAnsi" w:cs="Arial"/>
          <w:b/>
          <w:spacing w:val="-3"/>
        </w:rPr>
        <w:t>n</w:t>
      </w:r>
      <w:r w:rsidRPr="006E6AEA">
        <w:rPr>
          <w:rFonts w:asciiTheme="majorHAnsi" w:eastAsia="Arial" w:hAnsiTheme="majorHAnsi" w:cs="Arial"/>
          <w:b/>
        </w:rPr>
        <w:t>,</w:t>
      </w:r>
      <w:r w:rsidRPr="006E6AEA">
        <w:rPr>
          <w:rFonts w:asciiTheme="majorHAnsi" w:eastAsia="Arial" w:hAnsiTheme="majorHAnsi" w:cs="Arial"/>
          <w:b/>
          <w:spacing w:val="24"/>
        </w:rPr>
        <w:t xml:space="preserve"> </w:t>
      </w:r>
      <w:r w:rsidRPr="006E6AEA">
        <w:rPr>
          <w:rFonts w:asciiTheme="majorHAnsi" w:eastAsia="Arial" w:hAnsiTheme="majorHAnsi" w:cs="Arial"/>
          <w:b/>
          <w:w w:val="102"/>
        </w:rPr>
        <w:t>V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i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r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g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i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n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i</w:t>
      </w:r>
      <w:r w:rsidRPr="006E6AEA">
        <w:rPr>
          <w:rFonts w:asciiTheme="majorHAnsi" w:eastAsia="Arial" w:hAnsiTheme="majorHAnsi" w:cs="Arial"/>
          <w:b/>
          <w:w w:val="102"/>
        </w:rPr>
        <w:t>a</w:t>
      </w:r>
    </w:p>
    <w:p w14:paraId="4F2594E4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</w:rPr>
        <w:t>20</w:t>
      </w:r>
      <w:r w:rsidRPr="006E6AEA">
        <w:rPr>
          <w:rFonts w:asciiTheme="majorHAnsi" w:eastAsia="Arial" w:hAnsiTheme="majorHAnsi" w:cs="Arial"/>
          <w:b/>
          <w:spacing w:val="-2"/>
        </w:rPr>
        <w:t>0</w:t>
      </w:r>
      <w:r w:rsidRPr="006E6AEA">
        <w:rPr>
          <w:rFonts w:asciiTheme="majorHAnsi" w:eastAsia="Arial" w:hAnsiTheme="majorHAnsi" w:cs="Arial"/>
          <w:b/>
        </w:rPr>
        <w:t>2</w:t>
      </w:r>
      <w:r w:rsidRPr="006E6AEA">
        <w:rPr>
          <w:rFonts w:asciiTheme="majorHAnsi" w:eastAsia="Arial" w:hAnsiTheme="majorHAnsi" w:cs="Arial"/>
          <w:b/>
          <w:spacing w:val="11"/>
        </w:rPr>
        <w:t xml:space="preserve"> </w:t>
      </w:r>
      <w:r w:rsidRPr="006E6AEA">
        <w:rPr>
          <w:rFonts w:asciiTheme="majorHAnsi" w:eastAsia="Arial" w:hAnsiTheme="majorHAnsi" w:cs="Arial"/>
          <w:b/>
        </w:rPr>
        <w:t>–</w:t>
      </w:r>
      <w:r w:rsidRPr="006E6AEA">
        <w:rPr>
          <w:rFonts w:asciiTheme="majorHAnsi" w:eastAsia="Arial" w:hAnsiTheme="majorHAnsi" w:cs="Arial"/>
          <w:b/>
          <w:spacing w:val="7"/>
        </w:rPr>
        <w:t xml:space="preserve"> </w:t>
      </w:r>
      <w:r w:rsidRPr="006E6AEA">
        <w:rPr>
          <w:rFonts w:asciiTheme="majorHAnsi" w:eastAsia="Arial" w:hAnsiTheme="majorHAnsi" w:cs="Arial"/>
          <w:b/>
          <w:spacing w:val="-2"/>
          <w:w w:val="102"/>
        </w:rPr>
        <w:t>2</w:t>
      </w:r>
      <w:r w:rsidRPr="006E6AEA">
        <w:rPr>
          <w:rFonts w:asciiTheme="majorHAnsi" w:eastAsia="Arial" w:hAnsiTheme="majorHAnsi" w:cs="Arial"/>
          <w:b/>
          <w:w w:val="102"/>
        </w:rPr>
        <w:t>006</w:t>
      </w:r>
    </w:p>
    <w:p w14:paraId="6FCDC54B" w14:textId="77777777" w:rsidR="00B12B28" w:rsidRPr="006E6AEA" w:rsidRDefault="00B12B28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4416BF9D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C1BD22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Ex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p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eri</w:t>
      </w: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4"/>
          <w:w w:val="10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ce</w:t>
      </w:r>
    </w:p>
    <w:p w14:paraId="1E8185B0" w14:textId="77777777" w:rsidR="00B12B28" w:rsidRPr="006E6AEA" w:rsidRDefault="00B12B28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69F27D96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</w:rPr>
        <w:t>S</w:t>
      </w:r>
      <w:r w:rsidRPr="006E6AEA">
        <w:rPr>
          <w:rFonts w:asciiTheme="majorHAnsi" w:eastAsia="Arial" w:hAnsiTheme="majorHAnsi" w:cs="Arial"/>
          <w:b/>
          <w:spacing w:val="-2"/>
        </w:rPr>
        <w:t>a</w:t>
      </w:r>
      <w:r w:rsidRPr="006E6AEA">
        <w:rPr>
          <w:rFonts w:asciiTheme="majorHAnsi" w:eastAsia="Arial" w:hAnsiTheme="majorHAnsi" w:cs="Arial"/>
          <w:b/>
          <w:spacing w:val="4"/>
        </w:rPr>
        <w:t>l</w:t>
      </w:r>
      <w:r w:rsidRPr="006E6AEA">
        <w:rPr>
          <w:rFonts w:asciiTheme="majorHAnsi" w:eastAsia="Arial" w:hAnsiTheme="majorHAnsi" w:cs="Arial"/>
          <w:b/>
          <w:spacing w:val="-2"/>
        </w:rPr>
        <w:t>e</w:t>
      </w:r>
      <w:r w:rsidRPr="006E6AEA">
        <w:rPr>
          <w:rFonts w:asciiTheme="majorHAnsi" w:eastAsia="Arial" w:hAnsiTheme="majorHAnsi" w:cs="Arial"/>
          <w:b/>
        </w:rPr>
        <w:t>s</w:t>
      </w:r>
      <w:r w:rsidRPr="006E6AEA">
        <w:rPr>
          <w:rFonts w:asciiTheme="majorHAnsi" w:eastAsia="Arial" w:hAnsiTheme="majorHAnsi" w:cs="Arial"/>
          <w:b/>
          <w:spacing w:val="17"/>
        </w:rPr>
        <w:t xml:space="preserve"> </w:t>
      </w:r>
      <w:r w:rsidRPr="006E6AEA">
        <w:rPr>
          <w:rFonts w:asciiTheme="majorHAnsi" w:eastAsia="Arial" w:hAnsiTheme="majorHAnsi" w:cs="Arial"/>
          <w:b/>
          <w:spacing w:val="-6"/>
        </w:rPr>
        <w:t>A</w:t>
      </w:r>
      <w:r w:rsidRPr="006E6AEA">
        <w:rPr>
          <w:rFonts w:asciiTheme="majorHAnsi" w:eastAsia="Arial" w:hAnsiTheme="majorHAnsi" w:cs="Arial"/>
          <w:b/>
          <w:spacing w:val="3"/>
        </w:rPr>
        <w:t>ss</w:t>
      </w:r>
      <w:r w:rsidRPr="006E6AEA">
        <w:rPr>
          <w:rFonts w:asciiTheme="majorHAnsi" w:eastAsia="Arial" w:hAnsiTheme="majorHAnsi" w:cs="Arial"/>
          <w:b/>
          <w:spacing w:val="-3"/>
        </w:rPr>
        <w:t>o</w:t>
      </w:r>
      <w:r w:rsidRPr="006E6AEA">
        <w:rPr>
          <w:rFonts w:asciiTheme="majorHAnsi" w:eastAsia="Arial" w:hAnsiTheme="majorHAnsi" w:cs="Arial"/>
          <w:b/>
        </w:rPr>
        <w:t>c</w:t>
      </w:r>
      <w:r w:rsidRPr="006E6AEA">
        <w:rPr>
          <w:rFonts w:asciiTheme="majorHAnsi" w:eastAsia="Arial" w:hAnsiTheme="majorHAnsi" w:cs="Arial"/>
          <w:b/>
          <w:spacing w:val="1"/>
        </w:rPr>
        <w:t>i</w:t>
      </w:r>
      <w:r w:rsidRPr="006E6AEA">
        <w:rPr>
          <w:rFonts w:asciiTheme="majorHAnsi" w:eastAsia="Arial" w:hAnsiTheme="majorHAnsi" w:cs="Arial"/>
          <w:b/>
        </w:rPr>
        <w:t>ate,</w:t>
      </w:r>
      <w:r w:rsidRPr="006E6AEA">
        <w:rPr>
          <w:rFonts w:asciiTheme="majorHAnsi" w:eastAsia="Arial" w:hAnsiTheme="majorHAnsi" w:cs="Arial"/>
          <w:b/>
          <w:spacing w:val="25"/>
        </w:rPr>
        <w:t xml:space="preserve"> </w:t>
      </w:r>
      <w:r w:rsidRPr="006E6AEA">
        <w:rPr>
          <w:rFonts w:asciiTheme="majorHAnsi" w:eastAsia="Arial" w:hAnsiTheme="majorHAnsi" w:cs="Arial"/>
          <w:b/>
          <w:spacing w:val="-1"/>
        </w:rPr>
        <w:t>T</w:t>
      </w:r>
      <w:r w:rsidRPr="006E6AEA">
        <w:rPr>
          <w:rFonts w:asciiTheme="majorHAnsi" w:eastAsia="Arial" w:hAnsiTheme="majorHAnsi" w:cs="Arial"/>
          <w:b/>
          <w:spacing w:val="-3"/>
        </w:rPr>
        <w:t>h</w:t>
      </w:r>
      <w:r w:rsidRPr="006E6AEA">
        <w:rPr>
          <w:rFonts w:asciiTheme="majorHAnsi" w:eastAsia="Arial" w:hAnsiTheme="majorHAnsi" w:cs="Arial"/>
          <w:b/>
        </w:rPr>
        <w:t>e</w:t>
      </w:r>
      <w:r w:rsidRPr="006E6AEA">
        <w:rPr>
          <w:rFonts w:asciiTheme="majorHAnsi" w:eastAsia="Arial" w:hAnsiTheme="majorHAnsi" w:cs="Arial"/>
          <w:b/>
          <w:spacing w:val="10"/>
        </w:rPr>
        <w:t xml:space="preserve"> </w:t>
      </w:r>
      <w:r w:rsidRPr="006E6AEA">
        <w:rPr>
          <w:rFonts w:asciiTheme="majorHAnsi" w:eastAsia="Arial" w:hAnsiTheme="majorHAnsi" w:cs="Arial"/>
          <w:b/>
          <w:spacing w:val="2"/>
        </w:rPr>
        <w:t>R</w:t>
      </w:r>
      <w:r w:rsidRPr="006E6AEA">
        <w:rPr>
          <w:rFonts w:asciiTheme="majorHAnsi" w:eastAsia="Arial" w:hAnsiTheme="majorHAnsi" w:cs="Arial"/>
          <w:b/>
          <w:spacing w:val="-2"/>
        </w:rPr>
        <w:t>e</w:t>
      </w:r>
      <w:r w:rsidRPr="006E6AEA">
        <w:rPr>
          <w:rFonts w:asciiTheme="majorHAnsi" w:eastAsia="Arial" w:hAnsiTheme="majorHAnsi" w:cs="Arial"/>
          <w:b/>
          <w:spacing w:val="5"/>
        </w:rPr>
        <w:t>t</w:t>
      </w:r>
      <w:r w:rsidRPr="006E6AEA">
        <w:rPr>
          <w:rFonts w:asciiTheme="majorHAnsi" w:eastAsia="Arial" w:hAnsiTheme="majorHAnsi" w:cs="Arial"/>
          <w:b/>
          <w:spacing w:val="-2"/>
        </w:rPr>
        <w:t>a</w:t>
      </w:r>
      <w:r w:rsidRPr="006E6AEA">
        <w:rPr>
          <w:rFonts w:asciiTheme="majorHAnsi" w:eastAsia="Arial" w:hAnsiTheme="majorHAnsi" w:cs="Arial"/>
          <w:b/>
          <w:spacing w:val="4"/>
        </w:rPr>
        <w:t>i</w:t>
      </w:r>
      <w:r w:rsidRPr="006E6AEA">
        <w:rPr>
          <w:rFonts w:asciiTheme="majorHAnsi" w:eastAsia="Arial" w:hAnsiTheme="majorHAnsi" w:cs="Arial"/>
          <w:b/>
        </w:rPr>
        <w:t>l</w:t>
      </w:r>
      <w:r w:rsidRPr="006E6AEA">
        <w:rPr>
          <w:rFonts w:asciiTheme="majorHAnsi" w:eastAsia="Arial" w:hAnsiTheme="majorHAnsi" w:cs="Arial"/>
          <w:b/>
          <w:spacing w:val="14"/>
        </w:rPr>
        <w:t xml:space="preserve"> </w:t>
      </w:r>
      <w:r w:rsidRPr="006E6AEA">
        <w:rPr>
          <w:rFonts w:asciiTheme="majorHAnsi" w:eastAsia="Arial" w:hAnsiTheme="majorHAnsi" w:cs="Arial"/>
          <w:b/>
          <w:spacing w:val="-2"/>
          <w:w w:val="102"/>
        </w:rPr>
        <w:t>S</w:t>
      </w:r>
      <w:r w:rsidRPr="006E6AEA">
        <w:rPr>
          <w:rFonts w:asciiTheme="majorHAnsi" w:eastAsia="Arial" w:hAnsiTheme="majorHAnsi" w:cs="Arial"/>
          <w:b/>
          <w:w w:val="102"/>
        </w:rPr>
        <w:t>t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o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r</w:t>
      </w:r>
      <w:r w:rsidRPr="006E6AEA">
        <w:rPr>
          <w:rFonts w:asciiTheme="majorHAnsi" w:eastAsia="Arial" w:hAnsiTheme="majorHAnsi" w:cs="Arial"/>
          <w:b/>
          <w:w w:val="102"/>
        </w:rPr>
        <w:t>e</w:t>
      </w:r>
    </w:p>
    <w:p w14:paraId="16C8DCBB" w14:textId="77777777" w:rsidR="00B12B28" w:rsidRPr="006E6AEA" w:rsidRDefault="00BC6489">
      <w:pPr>
        <w:spacing w:before="7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</w:rPr>
        <w:t>J</w:t>
      </w:r>
      <w:r w:rsidRPr="006E6AEA">
        <w:rPr>
          <w:rFonts w:asciiTheme="majorHAnsi" w:eastAsia="Arial" w:hAnsiTheme="majorHAnsi" w:cs="Arial"/>
          <w:b/>
          <w:spacing w:val="-1"/>
        </w:rPr>
        <w:t>u</w:t>
      </w:r>
      <w:r w:rsidRPr="006E6AEA">
        <w:rPr>
          <w:rFonts w:asciiTheme="majorHAnsi" w:eastAsia="Arial" w:hAnsiTheme="majorHAnsi" w:cs="Arial"/>
          <w:b/>
          <w:spacing w:val="1"/>
        </w:rPr>
        <w:t>n</w:t>
      </w:r>
      <w:r w:rsidRPr="006E6AEA">
        <w:rPr>
          <w:rFonts w:asciiTheme="majorHAnsi" w:eastAsia="Arial" w:hAnsiTheme="majorHAnsi" w:cs="Arial"/>
          <w:b/>
        </w:rPr>
        <w:t>e</w:t>
      </w:r>
      <w:r w:rsidRPr="006E6AEA">
        <w:rPr>
          <w:rFonts w:asciiTheme="majorHAnsi" w:eastAsia="Arial" w:hAnsiTheme="majorHAnsi" w:cs="Arial"/>
          <w:b/>
          <w:spacing w:val="12"/>
        </w:rPr>
        <w:t xml:space="preserve"> </w:t>
      </w:r>
      <w:r w:rsidRPr="006E6AEA">
        <w:rPr>
          <w:rFonts w:asciiTheme="majorHAnsi" w:eastAsia="Arial" w:hAnsiTheme="majorHAnsi" w:cs="Arial"/>
          <w:b/>
        </w:rPr>
        <w:t>2005</w:t>
      </w:r>
      <w:r w:rsidRPr="006E6AEA">
        <w:rPr>
          <w:rFonts w:asciiTheme="majorHAnsi" w:eastAsia="Arial" w:hAnsiTheme="majorHAnsi" w:cs="Arial"/>
          <w:b/>
          <w:spacing w:val="12"/>
        </w:rPr>
        <w:t xml:space="preserve"> </w:t>
      </w:r>
      <w:r w:rsidRPr="006E6AEA">
        <w:rPr>
          <w:rFonts w:asciiTheme="majorHAnsi" w:eastAsia="Arial" w:hAnsiTheme="majorHAnsi" w:cs="Arial"/>
          <w:b/>
        </w:rPr>
        <w:t>–</w:t>
      </w:r>
      <w:r w:rsidRPr="006E6AEA">
        <w:rPr>
          <w:rFonts w:asciiTheme="majorHAnsi" w:eastAsia="Arial" w:hAnsiTheme="majorHAnsi" w:cs="Arial"/>
          <w:b/>
          <w:spacing w:val="5"/>
        </w:rPr>
        <w:t xml:space="preserve"> </w:t>
      </w:r>
      <w:r w:rsidRPr="006E6AEA">
        <w:rPr>
          <w:rFonts w:asciiTheme="majorHAnsi" w:eastAsia="Arial" w:hAnsiTheme="majorHAnsi" w:cs="Arial"/>
          <w:b/>
          <w:spacing w:val="-2"/>
          <w:w w:val="102"/>
        </w:rPr>
        <w:t>P</w:t>
      </w:r>
      <w:r w:rsidRPr="006E6AEA">
        <w:rPr>
          <w:rFonts w:asciiTheme="majorHAnsi" w:eastAsia="Arial" w:hAnsiTheme="majorHAnsi" w:cs="Arial"/>
          <w:b/>
          <w:spacing w:val="1"/>
          <w:w w:val="102"/>
        </w:rPr>
        <w:t>r</w:t>
      </w:r>
      <w:r w:rsidRPr="006E6AEA">
        <w:rPr>
          <w:rFonts w:asciiTheme="majorHAnsi" w:eastAsia="Arial" w:hAnsiTheme="majorHAnsi" w:cs="Arial"/>
          <w:b/>
          <w:w w:val="102"/>
        </w:rPr>
        <w:t>es</w:t>
      </w:r>
      <w:r w:rsidRPr="006E6AEA">
        <w:rPr>
          <w:rFonts w:asciiTheme="majorHAnsi" w:eastAsia="Arial" w:hAnsiTheme="majorHAnsi" w:cs="Arial"/>
          <w:b/>
          <w:spacing w:val="3"/>
          <w:w w:val="102"/>
        </w:rPr>
        <w:t>e</w:t>
      </w:r>
      <w:r w:rsidRPr="006E6AEA">
        <w:rPr>
          <w:rFonts w:asciiTheme="majorHAnsi" w:eastAsia="Arial" w:hAnsiTheme="majorHAnsi" w:cs="Arial"/>
          <w:b/>
          <w:spacing w:val="-3"/>
          <w:w w:val="102"/>
        </w:rPr>
        <w:t>n</w:t>
      </w:r>
      <w:r w:rsidRPr="006E6AEA">
        <w:rPr>
          <w:rFonts w:asciiTheme="majorHAnsi" w:eastAsia="Arial" w:hAnsiTheme="majorHAnsi" w:cs="Arial"/>
          <w:b/>
          <w:w w:val="102"/>
        </w:rPr>
        <w:t>t</w:t>
      </w:r>
    </w:p>
    <w:p w14:paraId="32C8A15D" w14:textId="77777777" w:rsidR="00B12B28" w:rsidRPr="006E6AEA" w:rsidRDefault="00BC6489">
      <w:pPr>
        <w:spacing w:before="9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</w:t>
      </w:r>
      <w:r w:rsidRPr="006E6AEA">
        <w:rPr>
          <w:rFonts w:asciiTheme="majorHAnsi" w:eastAsia="Arial" w:hAnsiTheme="majorHAnsi" w:cs="Arial"/>
          <w:spacing w:val="19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  <w:spacing w:val="3"/>
        </w:rPr>
        <w:t>n</w:t>
      </w:r>
      <w:r w:rsidRPr="006E6AEA">
        <w:rPr>
          <w:rFonts w:asciiTheme="majorHAnsi" w:eastAsia="Arial" w:hAnsiTheme="majorHAnsi" w:cs="Arial"/>
        </w:rPr>
        <w:t>d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1"/>
        </w:rPr>
        <w:t>s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  <w:spacing w:val="-1"/>
        </w:rPr>
        <w:t>c</w:t>
      </w:r>
      <w:r w:rsidRPr="006E6AEA">
        <w:rPr>
          <w:rFonts w:asciiTheme="majorHAnsi" w:eastAsia="Arial" w:hAnsiTheme="majorHAnsi" w:cs="Arial"/>
        </w:rPr>
        <w:t>k</w:t>
      </w:r>
      <w:r w:rsidRPr="006E6AEA">
        <w:rPr>
          <w:rFonts w:asciiTheme="majorHAnsi" w:eastAsia="Arial" w:hAnsiTheme="majorHAnsi" w:cs="Arial"/>
          <w:spacing w:val="14"/>
        </w:rPr>
        <w:t xml:space="preserve"> </w:t>
      </w:r>
      <w:r w:rsidRPr="006E6AEA">
        <w:rPr>
          <w:rFonts w:asciiTheme="majorHAnsi" w:eastAsia="Arial" w:hAnsiTheme="majorHAnsi" w:cs="Arial"/>
          <w:w w:val="102"/>
        </w:rPr>
        <w:t>in</w:t>
      </w:r>
      <w:r w:rsidRPr="006E6AEA">
        <w:rPr>
          <w:rFonts w:asciiTheme="majorHAnsi" w:eastAsia="Arial" w:hAnsiTheme="majorHAnsi" w:cs="Arial"/>
          <w:spacing w:val="1"/>
          <w:w w:val="102"/>
        </w:rPr>
        <w:t>v</w:t>
      </w:r>
      <w:r w:rsidRPr="006E6AEA">
        <w:rPr>
          <w:rFonts w:asciiTheme="majorHAnsi" w:eastAsia="Arial" w:hAnsiTheme="majorHAnsi" w:cs="Arial"/>
          <w:spacing w:val="-2"/>
          <w:w w:val="102"/>
        </w:rPr>
        <w:t>e</w:t>
      </w:r>
      <w:r w:rsidRPr="006E6AEA">
        <w:rPr>
          <w:rFonts w:asciiTheme="majorHAnsi" w:eastAsia="Arial" w:hAnsiTheme="majorHAnsi" w:cs="Arial"/>
          <w:w w:val="102"/>
        </w:rPr>
        <w:t>n</w:t>
      </w:r>
      <w:r w:rsidRPr="006E6AEA">
        <w:rPr>
          <w:rFonts w:asciiTheme="majorHAnsi" w:eastAsia="Arial" w:hAnsiTheme="majorHAnsi" w:cs="Arial"/>
          <w:spacing w:val="4"/>
          <w:w w:val="102"/>
        </w:rPr>
        <w:t>t</w:t>
      </w:r>
      <w:r w:rsidRPr="006E6AEA">
        <w:rPr>
          <w:rFonts w:asciiTheme="majorHAnsi" w:eastAsia="Arial" w:hAnsiTheme="majorHAnsi" w:cs="Arial"/>
          <w:spacing w:val="-2"/>
          <w:w w:val="102"/>
        </w:rPr>
        <w:t>o</w:t>
      </w:r>
      <w:r w:rsidRPr="006E6AEA">
        <w:rPr>
          <w:rFonts w:asciiTheme="majorHAnsi" w:eastAsia="Arial" w:hAnsiTheme="majorHAnsi" w:cs="Arial"/>
          <w:spacing w:val="3"/>
          <w:w w:val="102"/>
        </w:rPr>
        <w:t>r</w:t>
      </w:r>
      <w:r w:rsidRPr="006E6AEA">
        <w:rPr>
          <w:rFonts w:asciiTheme="majorHAnsi" w:eastAsia="Arial" w:hAnsiTheme="majorHAnsi" w:cs="Arial"/>
          <w:spacing w:val="-3"/>
          <w:w w:val="102"/>
        </w:rPr>
        <w:t>y</w:t>
      </w:r>
      <w:r w:rsidRPr="006E6AEA">
        <w:rPr>
          <w:rFonts w:asciiTheme="majorHAnsi" w:eastAsia="Arial" w:hAnsiTheme="majorHAnsi" w:cs="Arial"/>
          <w:w w:val="102"/>
        </w:rPr>
        <w:t>.</w:t>
      </w:r>
    </w:p>
    <w:p w14:paraId="55E345CD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P</w:t>
      </w:r>
      <w:r w:rsidRPr="006E6AEA">
        <w:rPr>
          <w:rFonts w:asciiTheme="majorHAnsi" w:eastAsia="Arial" w:hAnsiTheme="majorHAnsi" w:cs="Arial"/>
        </w:rPr>
        <w:t>ro</w:t>
      </w:r>
      <w:r w:rsidRPr="006E6AEA">
        <w:rPr>
          <w:rFonts w:asciiTheme="majorHAnsi" w:eastAsia="Arial" w:hAnsiTheme="majorHAnsi" w:cs="Arial"/>
          <w:spacing w:val="2"/>
        </w:rPr>
        <w:t>v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-2"/>
        </w:rPr>
        <w:t>d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u</w:t>
      </w:r>
      <w:r w:rsidRPr="006E6AEA">
        <w:rPr>
          <w:rFonts w:asciiTheme="majorHAnsi" w:eastAsia="Arial" w:hAnsiTheme="majorHAnsi" w:cs="Arial"/>
          <w:spacing w:val="2"/>
        </w:rPr>
        <w:t>st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er</w:t>
      </w:r>
      <w:r w:rsidRPr="006E6AEA">
        <w:rPr>
          <w:rFonts w:asciiTheme="majorHAnsi" w:eastAsia="Arial" w:hAnsiTheme="majorHAnsi" w:cs="Arial"/>
          <w:spacing w:val="13"/>
        </w:rPr>
        <w:t xml:space="preserve"> </w:t>
      </w:r>
      <w:r w:rsidRPr="006E6AEA">
        <w:rPr>
          <w:rFonts w:asciiTheme="majorHAnsi" w:eastAsia="Arial" w:hAnsiTheme="majorHAnsi" w:cs="Arial"/>
          <w:spacing w:val="1"/>
          <w:w w:val="101"/>
        </w:rPr>
        <w:t>s</w:t>
      </w:r>
      <w:r w:rsidRPr="006E6AEA">
        <w:rPr>
          <w:rFonts w:asciiTheme="majorHAnsi" w:eastAsia="Arial" w:hAnsiTheme="majorHAnsi" w:cs="Arial"/>
          <w:spacing w:val="-2"/>
          <w:w w:val="101"/>
        </w:rPr>
        <w:t>e</w:t>
      </w:r>
      <w:r w:rsidRPr="006E6AEA">
        <w:rPr>
          <w:rFonts w:asciiTheme="majorHAnsi" w:eastAsia="Arial" w:hAnsiTheme="majorHAnsi" w:cs="Arial"/>
          <w:w w:val="101"/>
        </w:rPr>
        <w:t>r</w:t>
      </w:r>
      <w:r w:rsidRPr="006E6AEA">
        <w:rPr>
          <w:rFonts w:asciiTheme="majorHAnsi" w:eastAsia="Arial" w:hAnsiTheme="majorHAnsi" w:cs="Arial"/>
          <w:spacing w:val="1"/>
          <w:w w:val="101"/>
        </w:rPr>
        <w:t>v</w:t>
      </w:r>
      <w:r w:rsidRPr="006E6AEA">
        <w:rPr>
          <w:rFonts w:asciiTheme="majorHAnsi" w:eastAsia="Arial" w:hAnsiTheme="majorHAnsi" w:cs="Arial"/>
          <w:spacing w:val="-2"/>
          <w:w w:val="101"/>
        </w:rPr>
        <w:t>i</w:t>
      </w:r>
      <w:r w:rsidRPr="006E6AEA">
        <w:rPr>
          <w:rFonts w:asciiTheme="majorHAnsi" w:eastAsia="Arial" w:hAnsiTheme="majorHAnsi" w:cs="Arial"/>
          <w:spacing w:val="1"/>
          <w:w w:val="101"/>
        </w:rPr>
        <w:t>c</w:t>
      </w:r>
      <w:r w:rsidRPr="006E6AEA">
        <w:rPr>
          <w:rFonts w:asciiTheme="majorHAnsi" w:eastAsia="Arial" w:hAnsiTheme="majorHAnsi" w:cs="Arial"/>
          <w:w w:val="102"/>
        </w:rPr>
        <w:t>e.</w:t>
      </w:r>
    </w:p>
    <w:p w14:paraId="0AF99B39" w14:textId="77777777" w:rsidR="00B12B28" w:rsidRPr="006E6AEA" w:rsidRDefault="00BC6489">
      <w:pPr>
        <w:spacing w:before="7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</w:rPr>
        <w:t>Op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p</w:t>
      </w:r>
      <w:r w:rsidRPr="006E6AEA">
        <w:rPr>
          <w:rFonts w:asciiTheme="majorHAnsi" w:eastAsia="Arial" w:hAnsiTheme="majorHAnsi" w:cs="Arial"/>
          <w:spacing w:val="-2"/>
        </w:rPr>
        <w:t>u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1"/>
        </w:rPr>
        <w:t>z</w:t>
      </w:r>
      <w:r w:rsidRPr="006E6AEA">
        <w:rPr>
          <w:rFonts w:asciiTheme="majorHAnsi" w:eastAsia="Arial" w:hAnsiTheme="majorHAnsi" w:cs="Arial"/>
        </w:rPr>
        <w:t>ed</w:t>
      </w:r>
      <w:r w:rsidRPr="006E6AEA">
        <w:rPr>
          <w:rFonts w:asciiTheme="majorHAnsi" w:eastAsia="Arial" w:hAnsiTheme="majorHAnsi" w:cs="Arial"/>
          <w:spacing w:val="15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2"/>
        </w:rPr>
        <w:t>s</w:t>
      </w:r>
      <w:r w:rsidRPr="006E6AEA">
        <w:rPr>
          <w:rFonts w:asciiTheme="majorHAnsi" w:eastAsia="Arial" w:hAnsiTheme="majorHAnsi" w:cs="Arial"/>
        </w:rPr>
        <w:t>h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</w:rPr>
        <w:t>re</w:t>
      </w:r>
      <w:r w:rsidRPr="006E6AEA">
        <w:rPr>
          <w:rFonts w:asciiTheme="majorHAnsi" w:eastAsia="Arial" w:hAnsiTheme="majorHAnsi" w:cs="Arial"/>
          <w:spacing w:val="-2"/>
        </w:rPr>
        <w:t>g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2"/>
        </w:rPr>
        <w:t>s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er</w:t>
      </w:r>
      <w:r w:rsidRPr="006E6AEA">
        <w:rPr>
          <w:rFonts w:asciiTheme="majorHAnsi" w:eastAsia="Arial" w:hAnsiTheme="majorHAnsi" w:cs="Arial"/>
          <w:spacing w:val="10"/>
        </w:rPr>
        <w:t xml:space="preserve"> </w:t>
      </w:r>
      <w:r w:rsidRPr="006E6AEA">
        <w:rPr>
          <w:rFonts w:asciiTheme="majorHAnsi" w:eastAsia="Arial" w:hAnsiTheme="majorHAnsi" w:cs="Arial"/>
          <w:spacing w:val="1"/>
          <w:w w:val="101"/>
        </w:rPr>
        <w:t>s</w:t>
      </w:r>
      <w:r w:rsidRPr="006E6AEA">
        <w:rPr>
          <w:rFonts w:asciiTheme="majorHAnsi" w:eastAsia="Arial" w:hAnsiTheme="majorHAnsi" w:cs="Arial"/>
          <w:spacing w:val="-6"/>
          <w:w w:val="101"/>
        </w:rPr>
        <w:t>y</w:t>
      </w:r>
      <w:r w:rsidRPr="006E6AEA">
        <w:rPr>
          <w:rFonts w:asciiTheme="majorHAnsi" w:eastAsia="Arial" w:hAnsiTheme="majorHAnsi" w:cs="Arial"/>
          <w:spacing w:val="1"/>
          <w:w w:val="101"/>
        </w:rPr>
        <w:t>s</w:t>
      </w:r>
      <w:r w:rsidRPr="006E6AEA">
        <w:rPr>
          <w:rFonts w:asciiTheme="majorHAnsi" w:eastAsia="Arial" w:hAnsiTheme="majorHAnsi" w:cs="Arial"/>
          <w:spacing w:val="4"/>
          <w:w w:val="102"/>
        </w:rPr>
        <w:t>t</w:t>
      </w:r>
      <w:r w:rsidRPr="006E6AEA">
        <w:rPr>
          <w:rFonts w:asciiTheme="majorHAnsi" w:eastAsia="Arial" w:hAnsiTheme="majorHAnsi" w:cs="Arial"/>
          <w:spacing w:val="-2"/>
          <w:w w:val="101"/>
        </w:rPr>
        <w:t>e</w:t>
      </w:r>
      <w:r w:rsidRPr="006E6AEA">
        <w:rPr>
          <w:rFonts w:asciiTheme="majorHAnsi" w:eastAsia="Arial" w:hAnsiTheme="majorHAnsi" w:cs="Arial"/>
          <w:spacing w:val="2"/>
          <w:w w:val="101"/>
        </w:rPr>
        <w:t>m</w:t>
      </w:r>
      <w:r w:rsidRPr="006E6AEA">
        <w:rPr>
          <w:rFonts w:asciiTheme="majorHAnsi" w:eastAsia="Arial" w:hAnsiTheme="majorHAnsi" w:cs="Arial"/>
          <w:w w:val="102"/>
        </w:rPr>
        <w:t>.</w:t>
      </w:r>
    </w:p>
    <w:p w14:paraId="24C493B4" w14:textId="77777777" w:rsidR="00B12B28" w:rsidRPr="006E6AEA" w:rsidRDefault="00B12B28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24632A7F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621644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  <w:spacing w:val="-1"/>
        </w:rPr>
        <w:t>Ch</w:t>
      </w:r>
      <w:r w:rsidRPr="006E6AEA">
        <w:rPr>
          <w:rFonts w:asciiTheme="majorHAnsi" w:eastAsia="Arial" w:hAnsiTheme="majorHAnsi" w:cs="Arial"/>
          <w:b/>
          <w:spacing w:val="1"/>
        </w:rPr>
        <w:t>i</w:t>
      </w:r>
      <w:r w:rsidRPr="006E6AEA">
        <w:rPr>
          <w:rFonts w:asciiTheme="majorHAnsi" w:eastAsia="Arial" w:hAnsiTheme="majorHAnsi" w:cs="Arial"/>
          <w:b/>
          <w:spacing w:val="4"/>
        </w:rPr>
        <w:t>l</w:t>
      </w:r>
      <w:r w:rsidRPr="006E6AEA">
        <w:rPr>
          <w:rFonts w:asciiTheme="majorHAnsi" w:eastAsia="Arial" w:hAnsiTheme="majorHAnsi" w:cs="Arial"/>
          <w:b/>
        </w:rPr>
        <w:t>d</w:t>
      </w:r>
      <w:r w:rsidRPr="006E6AEA">
        <w:rPr>
          <w:rFonts w:asciiTheme="majorHAnsi" w:eastAsia="Arial" w:hAnsiTheme="majorHAnsi" w:cs="Arial"/>
          <w:b/>
          <w:spacing w:val="10"/>
        </w:rPr>
        <w:t xml:space="preserve"> </w:t>
      </w:r>
      <w:r w:rsidRPr="006E6AEA">
        <w:rPr>
          <w:rFonts w:asciiTheme="majorHAnsi" w:eastAsia="Arial" w:hAnsiTheme="majorHAnsi" w:cs="Arial"/>
          <w:b/>
          <w:spacing w:val="-1"/>
          <w:w w:val="101"/>
        </w:rPr>
        <w:t>C</w:t>
      </w:r>
      <w:r w:rsidRPr="006E6AEA">
        <w:rPr>
          <w:rFonts w:asciiTheme="majorHAnsi" w:eastAsia="Arial" w:hAnsiTheme="majorHAnsi" w:cs="Arial"/>
          <w:b/>
          <w:w w:val="101"/>
        </w:rPr>
        <w:t>a</w:t>
      </w:r>
      <w:r w:rsidRPr="006E6AEA">
        <w:rPr>
          <w:rFonts w:asciiTheme="majorHAnsi" w:eastAsia="Arial" w:hAnsiTheme="majorHAnsi" w:cs="Arial"/>
          <w:b/>
          <w:spacing w:val="1"/>
          <w:w w:val="101"/>
        </w:rPr>
        <w:t>r</w:t>
      </w:r>
      <w:r w:rsidRPr="006E6AEA">
        <w:rPr>
          <w:rFonts w:asciiTheme="majorHAnsi" w:eastAsia="Arial" w:hAnsiTheme="majorHAnsi" w:cs="Arial"/>
          <w:b/>
          <w:w w:val="101"/>
        </w:rPr>
        <w:t>e</w:t>
      </w:r>
    </w:p>
    <w:p w14:paraId="4CFCF729" w14:textId="77777777" w:rsidR="00B12B28" w:rsidRPr="006E6AEA" w:rsidRDefault="00BC6489">
      <w:pPr>
        <w:spacing w:before="7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  <w:b/>
        </w:rPr>
        <w:t>20</w:t>
      </w:r>
      <w:r w:rsidRPr="006E6AEA">
        <w:rPr>
          <w:rFonts w:asciiTheme="majorHAnsi" w:eastAsia="Arial" w:hAnsiTheme="majorHAnsi" w:cs="Arial"/>
          <w:b/>
          <w:spacing w:val="-2"/>
        </w:rPr>
        <w:t>0</w:t>
      </w:r>
      <w:r w:rsidRPr="006E6AEA">
        <w:rPr>
          <w:rFonts w:asciiTheme="majorHAnsi" w:eastAsia="Arial" w:hAnsiTheme="majorHAnsi" w:cs="Arial"/>
          <w:b/>
        </w:rPr>
        <w:t>2</w:t>
      </w:r>
      <w:r w:rsidRPr="006E6AEA">
        <w:rPr>
          <w:rFonts w:asciiTheme="majorHAnsi" w:eastAsia="Arial" w:hAnsiTheme="majorHAnsi" w:cs="Arial"/>
          <w:b/>
          <w:spacing w:val="7"/>
        </w:rPr>
        <w:t xml:space="preserve"> </w:t>
      </w:r>
      <w:r w:rsidRPr="006E6AEA">
        <w:rPr>
          <w:rFonts w:asciiTheme="majorHAnsi" w:eastAsia="Arial" w:hAnsiTheme="majorHAnsi" w:cs="Arial"/>
          <w:b/>
        </w:rPr>
        <w:t>-</w:t>
      </w:r>
      <w:r w:rsidRPr="006E6AEA">
        <w:rPr>
          <w:rFonts w:asciiTheme="majorHAnsi" w:eastAsia="Arial" w:hAnsiTheme="majorHAnsi" w:cs="Arial"/>
          <w:b/>
          <w:spacing w:val="6"/>
        </w:rPr>
        <w:t xml:space="preserve"> </w:t>
      </w:r>
      <w:r w:rsidRPr="006E6AEA">
        <w:rPr>
          <w:rFonts w:asciiTheme="majorHAnsi" w:eastAsia="Arial" w:hAnsiTheme="majorHAnsi" w:cs="Arial"/>
          <w:b/>
          <w:w w:val="102"/>
        </w:rPr>
        <w:t>P</w:t>
      </w:r>
      <w:r w:rsidRPr="006E6AEA">
        <w:rPr>
          <w:rFonts w:asciiTheme="majorHAnsi" w:eastAsia="Arial" w:hAnsiTheme="majorHAnsi" w:cs="Arial"/>
          <w:b/>
          <w:spacing w:val="1"/>
          <w:w w:val="101"/>
        </w:rPr>
        <w:t>r</w:t>
      </w:r>
      <w:r w:rsidRPr="006E6AEA">
        <w:rPr>
          <w:rFonts w:asciiTheme="majorHAnsi" w:eastAsia="Arial" w:hAnsiTheme="majorHAnsi" w:cs="Arial"/>
          <w:b/>
          <w:w w:val="101"/>
        </w:rPr>
        <w:t>e</w:t>
      </w:r>
      <w:r w:rsidRPr="006E6AEA">
        <w:rPr>
          <w:rFonts w:asciiTheme="majorHAnsi" w:eastAsia="Arial" w:hAnsiTheme="majorHAnsi" w:cs="Arial"/>
          <w:b/>
          <w:spacing w:val="-2"/>
          <w:w w:val="101"/>
        </w:rPr>
        <w:t>s</w:t>
      </w:r>
      <w:r w:rsidRPr="006E6AEA">
        <w:rPr>
          <w:rFonts w:asciiTheme="majorHAnsi" w:eastAsia="Arial" w:hAnsiTheme="majorHAnsi" w:cs="Arial"/>
          <w:b/>
          <w:w w:val="102"/>
        </w:rPr>
        <w:t>e</w:t>
      </w:r>
      <w:r w:rsidRPr="006E6AEA">
        <w:rPr>
          <w:rFonts w:asciiTheme="majorHAnsi" w:eastAsia="Arial" w:hAnsiTheme="majorHAnsi" w:cs="Arial"/>
          <w:b/>
          <w:spacing w:val="-1"/>
          <w:w w:val="102"/>
        </w:rPr>
        <w:t>n</w:t>
      </w:r>
      <w:r w:rsidRPr="006E6AEA">
        <w:rPr>
          <w:rFonts w:asciiTheme="majorHAnsi" w:eastAsia="Arial" w:hAnsiTheme="majorHAnsi" w:cs="Arial"/>
          <w:b/>
          <w:w w:val="101"/>
        </w:rPr>
        <w:t>t</w:t>
      </w:r>
    </w:p>
    <w:p w14:paraId="1FA2AC2D" w14:textId="77777777" w:rsidR="00B12B28" w:rsidRPr="006E6AEA" w:rsidRDefault="00BC6489">
      <w:pPr>
        <w:spacing w:before="12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P</w:t>
      </w:r>
      <w:r w:rsidRPr="006E6AEA">
        <w:rPr>
          <w:rFonts w:asciiTheme="majorHAnsi" w:eastAsia="Arial" w:hAnsiTheme="majorHAnsi" w:cs="Arial"/>
        </w:rPr>
        <w:t>ro</w:t>
      </w:r>
      <w:r w:rsidRPr="006E6AEA">
        <w:rPr>
          <w:rFonts w:asciiTheme="majorHAnsi" w:eastAsia="Arial" w:hAnsiTheme="majorHAnsi" w:cs="Arial"/>
          <w:spacing w:val="2"/>
        </w:rPr>
        <w:t>v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-2"/>
        </w:rPr>
        <w:t>d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hi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d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are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4"/>
        </w:rPr>
        <w:t>f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r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s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1"/>
        </w:rPr>
        <w:t>v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</w:rPr>
        <w:t>l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spacing w:val="4"/>
        </w:rPr>
        <w:t>f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  <w:spacing w:val="2"/>
        </w:rPr>
        <w:t>m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3"/>
        </w:rPr>
        <w:t>l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es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-1"/>
        </w:rPr>
        <w:t>f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</w:rPr>
        <w:t>r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sc</w:t>
      </w:r>
      <w:r w:rsidRPr="006E6AEA">
        <w:rPr>
          <w:rFonts w:asciiTheme="majorHAnsi" w:eastAsia="Arial" w:hAnsiTheme="majorHAnsi" w:cs="Arial"/>
        </w:rPr>
        <w:t>h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ol,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w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1"/>
        </w:rPr>
        <w:t>k</w:t>
      </w:r>
      <w:r w:rsidRPr="006E6AEA">
        <w:rPr>
          <w:rFonts w:asciiTheme="majorHAnsi" w:eastAsia="Arial" w:hAnsiTheme="majorHAnsi" w:cs="Arial"/>
        </w:rPr>
        <w:t>ends</w:t>
      </w:r>
      <w:r w:rsidRPr="006E6AEA">
        <w:rPr>
          <w:rFonts w:asciiTheme="majorHAnsi" w:eastAsia="Arial" w:hAnsiTheme="majorHAnsi" w:cs="Arial"/>
          <w:spacing w:val="13"/>
        </w:rPr>
        <w:t xml:space="preserve"> 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-2"/>
        </w:rPr>
        <w:t>n</w:t>
      </w:r>
      <w:r w:rsidRPr="006E6AEA">
        <w:rPr>
          <w:rFonts w:asciiTheme="majorHAnsi" w:eastAsia="Arial" w:hAnsiTheme="majorHAnsi" w:cs="Arial"/>
        </w:rPr>
        <w:t>d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d</w:t>
      </w:r>
      <w:r w:rsidRPr="006E6AEA">
        <w:rPr>
          <w:rFonts w:asciiTheme="majorHAnsi" w:eastAsia="Arial" w:hAnsiTheme="majorHAnsi" w:cs="Arial"/>
        </w:rPr>
        <w:t>ur</w:t>
      </w:r>
      <w:r w:rsidRPr="006E6AEA">
        <w:rPr>
          <w:rFonts w:asciiTheme="majorHAnsi" w:eastAsia="Arial" w:hAnsiTheme="majorHAnsi" w:cs="Arial"/>
          <w:spacing w:val="3"/>
        </w:rPr>
        <w:t>i</w:t>
      </w:r>
      <w:r w:rsidRPr="006E6AEA">
        <w:rPr>
          <w:rFonts w:asciiTheme="majorHAnsi" w:eastAsia="Arial" w:hAnsiTheme="majorHAnsi" w:cs="Arial"/>
        </w:rPr>
        <w:t>ng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sc</w:t>
      </w:r>
      <w:r w:rsidRPr="006E6AEA">
        <w:rPr>
          <w:rFonts w:asciiTheme="majorHAnsi" w:eastAsia="Arial" w:hAnsiTheme="majorHAnsi" w:cs="Arial"/>
          <w:spacing w:val="-2"/>
        </w:rPr>
        <w:t>h</w:t>
      </w:r>
      <w:r w:rsidRPr="006E6AEA">
        <w:rPr>
          <w:rFonts w:asciiTheme="majorHAnsi" w:eastAsia="Arial" w:hAnsiTheme="majorHAnsi" w:cs="Arial"/>
        </w:rPr>
        <w:t>ool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  <w:spacing w:val="1"/>
          <w:w w:val="101"/>
        </w:rPr>
        <w:t>v</w:t>
      </w:r>
      <w:r w:rsidRPr="006E6AEA">
        <w:rPr>
          <w:rFonts w:asciiTheme="majorHAnsi" w:eastAsia="Arial" w:hAnsiTheme="majorHAnsi" w:cs="Arial"/>
          <w:spacing w:val="-2"/>
          <w:w w:val="101"/>
        </w:rPr>
        <w:t>a</w:t>
      </w:r>
      <w:r w:rsidRPr="006E6AEA">
        <w:rPr>
          <w:rFonts w:asciiTheme="majorHAnsi" w:eastAsia="Arial" w:hAnsiTheme="majorHAnsi" w:cs="Arial"/>
          <w:spacing w:val="1"/>
          <w:w w:val="101"/>
        </w:rPr>
        <w:t>c</w:t>
      </w:r>
      <w:r w:rsidRPr="006E6AEA">
        <w:rPr>
          <w:rFonts w:asciiTheme="majorHAnsi" w:eastAsia="Arial" w:hAnsiTheme="majorHAnsi" w:cs="Arial"/>
          <w:w w:val="102"/>
        </w:rPr>
        <w:t>a</w:t>
      </w:r>
      <w:r w:rsidRPr="006E6AEA">
        <w:rPr>
          <w:rFonts w:asciiTheme="majorHAnsi" w:eastAsia="Arial" w:hAnsiTheme="majorHAnsi" w:cs="Arial"/>
          <w:spacing w:val="1"/>
          <w:w w:val="102"/>
        </w:rPr>
        <w:t>t</w:t>
      </w:r>
      <w:r w:rsidRPr="006E6AEA">
        <w:rPr>
          <w:rFonts w:asciiTheme="majorHAnsi" w:eastAsia="Arial" w:hAnsiTheme="majorHAnsi" w:cs="Arial"/>
          <w:w w:val="101"/>
        </w:rPr>
        <w:t>io</w:t>
      </w:r>
      <w:r w:rsidRPr="006E6AEA">
        <w:rPr>
          <w:rFonts w:asciiTheme="majorHAnsi" w:eastAsia="Arial" w:hAnsiTheme="majorHAnsi" w:cs="Arial"/>
          <w:spacing w:val="-2"/>
          <w:w w:val="101"/>
        </w:rPr>
        <w:t>n</w:t>
      </w:r>
      <w:r w:rsidRPr="006E6AEA">
        <w:rPr>
          <w:rFonts w:asciiTheme="majorHAnsi" w:eastAsia="Arial" w:hAnsiTheme="majorHAnsi" w:cs="Arial"/>
          <w:spacing w:val="1"/>
          <w:w w:val="101"/>
        </w:rPr>
        <w:t>s</w:t>
      </w:r>
      <w:r w:rsidRPr="006E6AEA">
        <w:rPr>
          <w:rFonts w:asciiTheme="majorHAnsi" w:eastAsia="Arial" w:hAnsiTheme="majorHAnsi" w:cs="Arial"/>
          <w:w w:val="102"/>
        </w:rPr>
        <w:t>.</w:t>
      </w:r>
    </w:p>
    <w:p w14:paraId="3EB3EA61" w14:textId="77777777" w:rsidR="00B12B28" w:rsidRPr="006E6AEA" w:rsidRDefault="00B12B28">
      <w:pPr>
        <w:spacing w:before="9" w:line="140" w:lineRule="exact"/>
        <w:rPr>
          <w:rFonts w:asciiTheme="majorHAnsi" w:hAnsiTheme="majorHAnsi"/>
          <w:sz w:val="16"/>
          <w:szCs w:val="16"/>
        </w:rPr>
      </w:pPr>
    </w:p>
    <w:p w14:paraId="17334F47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750793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A</w:t>
      </w:r>
      <w:r w:rsidRPr="006E6AEA">
        <w:rPr>
          <w:rFonts w:asciiTheme="majorHAnsi" w:eastAsia="Arial" w:hAnsiTheme="majorHAnsi" w:cs="Arial"/>
          <w:b/>
          <w:spacing w:val="2"/>
          <w:w w:val="101"/>
          <w:sz w:val="24"/>
          <w:szCs w:val="24"/>
        </w:rPr>
        <w:t>c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h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4"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-5"/>
          <w:w w:val="101"/>
          <w:sz w:val="24"/>
          <w:szCs w:val="24"/>
        </w:rPr>
        <w:t>v</w:t>
      </w:r>
      <w:r w:rsidRPr="006E6AEA">
        <w:rPr>
          <w:rFonts w:asciiTheme="majorHAnsi" w:eastAsia="Arial" w:hAnsiTheme="majorHAnsi" w:cs="Arial"/>
          <w:b/>
          <w:spacing w:val="2"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m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s</w:t>
      </w:r>
    </w:p>
    <w:p w14:paraId="72B04F64" w14:textId="77777777" w:rsidR="00B12B28" w:rsidRPr="006E6AEA" w:rsidRDefault="00B12B28">
      <w:pPr>
        <w:spacing w:before="6" w:line="120" w:lineRule="exact"/>
        <w:rPr>
          <w:rFonts w:asciiTheme="majorHAnsi" w:hAnsiTheme="majorHAnsi"/>
          <w:sz w:val="14"/>
          <w:szCs w:val="14"/>
        </w:rPr>
      </w:pPr>
    </w:p>
    <w:p w14:paraId="70E2A9FC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N</w:t>
      </w:r>
      <w:r w:rsidRPr="006E6AEA">
        <w:rPr>
          <w:rFonts w:asciiTheme="majorHAnsi" w:eastAsia="Arial" w:hAnsiTheme="majorHAnsi" w:cs="Arial"/>
        </w:rPr>
        <w:t>a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nal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H</w:t>
      </w:r>
      <w:r w:rsidRPr="006E6AEA">
        <w:rPr>
          <w:rFonts w:asciiTheme="majorHAnsi" w:eastAsia="Arial" w:hAnsiTheme="majorHAnsi" w:cs="Arial"/>
        </w:rPr>
        <w:t>onor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</w:rPr>
        <w:t>So</w:t>
      </w:r>
      <w:r w:rsidRPr="006E6AEA">
        <w:rPr>
          <w:rFonts w:asciiTheme="majorHAnsi" w:eastAsia="Arial" w:hAnsiTheme="majorHAnsi" w:cs="Arial"/>
          <w:spacing w:val="2"/>
        </w:rPr>
        <w:t>c</w:t>
      </w:r>
      <w:r w:rsidRPr="006E6AEA">
        <w:rPr>
          <w:rFonts w:asciiTheme="majorHAnsi" w:eastAsia="Arial" w:hAnsiTheme="majorHAnsi" w:cs="Arial"/>
        </w:rPr>
        <w:t>ie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3"/>
        </w:rPr>
        <w:t>y</w:t>
      </w:r>
      <w:r w:rsidRPr="006E6AEA">
        <w:rPr>
          <w:rFonts w:asciiTheme="majorHAnsi" w:eastAsia="Arial" w:hAnsiTheme="majorHAnsi" w:cs="Arial"/>
        </w:rPr>
        <w:t>:</w:t>
      </w:r>
      <w:r w:rsidRPr="006E6AEA">
        <w:rPr>
          <w:rFonts w:asciiTheme="majorHAnsi" w:eastAsia="Arial" w:hAnsiTheme="majorHAnsi" w:cs="Arial"/>
          <w:spacing w:val="15"/>
        </w:rPr>
        <w:t xml:space="preserve"> </w:t>
      </w:r>
      <w:r w:rsidRPr="006E6AEA">
        <w:rPr>
          <w:rFonts w:asciiTheme="majorHAnsi" w:eastAsia="Arial" w:hAnsiTheme="majorHAnsi" w:cs="Arial"/>
          <w:spacing w:val="-5"/>
        </w:rPr>
        <w:t>2</w:t>
      </w:r>
      <w:r w:rsidRPr="006E6AEA">
        <w:rPr>
          <w:rFonts w:asciiTheme="majorHAnsi" w:eastAsia="Arial" w:hAnsiTheme="majorHAnsi" w:cs="Arial"/>
        </w:rPr>
        <w:t>004,</w:t>
      </w:r>
      <w:r w:rsidRPr="006E6AEA">
        <w:rPr>
          <w:rFonts w:asciiTheme="majorHAnsi" w:eastAsia="Arial" w:hAnsiTheme="majorHAnsi" w:cs="Arial"/>
          <w:spacing w:val="10"/>
        </w:rPr>
        <w:t xml:space="preserve"> </w:t>
      </w:r>
      <w:r w:rsidRPr="006E6AEA">
        <w:rPr>
          <w:rFonts w:asciiTheme="majorHAnsi" w:eastAsia="Arial" w:hAnsiTheme="majorHAnsi" w:cs="Arial"/>
        </w:rPr>
        <w:t>2005,</w:t>
      </w:r>
      <w:r w:rsidRPr="006E6AEA">
        <w:rPr>
          <w:rFonts w:asciiTheme="majorHAnsi" w:eastAsia="Arial" w:hAnsiTheme="majorHAnsi" w:cs="Arial"/>
          <w:spacing w:val="9"/>
        </w:rPr>
        <w:t xml:space="preserve"> </w:t>
      </w:r>
      <w:r w:rsidRPr="006E6AEA">
        <w:rPr>
          <w:rFonts w:asciiTheme="majorHAnsi" w:eastAsia="Arial" w:hAnsiTheme="majorHAnsi" w:cs="Arial"/>
          <w:w w:val="101"/>
        </w:rPr>
        <w:t>2006</w:t>
      </w:r>
    </w:p>
    <w:p w14:paraId="42A00FB9" w14:textId="77777777" w:rsidR="00B12B28" w:rsidRPr="006E6AEA" w:rsidRDefault="00BC6489">
      <w:pPr>
        <w:spacing w:before="7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ad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  <w:spacing w:val="2"/>
        </w:rPr>
        <w:t>m</w:t>
      </w:r>
      <w:r w:rsidRPr="006E6AEA">
        <w:rPr>
          <w:rFonts w:asciiTheme="majorHAnsi" w:eastAsia="Arial" w:hAnsiTheme="majorHAnsi" w:cs="Arial"/>
        </w:rPr>
        <w:t>ic</w:t>
      </w:r>
      <w:r w:rsidRPr="006E6AEA">
        <w:rPr>
          <w:rFonts w:asciiTheme="majorHAnsi" w:eastAsia="Arial" w:hAnsiTheme="majorHAnsi" w:cs="Arial"/>
          <w:spacing w:val="14"/>
        </w:rPr>
        <w:t xml:space="preserve"> </w:t>
      </w:r>
      <w:r w:rsidRPr="006E6AEA">
        <w:rPr>
          <w:rFonts w:asciiTheme="majorHAnsi" w:eastAsia="Arial" w:hAnsiTheme="majorHAnsi" w:cs="Arial"/>
          <w:spacing w:val="2"/>
        </w:rPr>
        <w:t>H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</w:rPr>
        <w:t>nor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R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-2"/>
        </w:rPr>
        <w:t>l</w:t>
      </w:r>
      <w:r w:rsidRPr="006E6AEA">
        <w:rPr>
          <w:rFonts w:asciiTheme="majorHAnsi" w:eastAsia="Arial" w:hAnsiTheme="majorHAnsi" w:cs="Arial"/>
        </w:rPr>
        <w:t>l: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2</w:t>
      </w:r>
      <w:r w:rsidRPr="006E6AEA">
        <w:rPr>
          <w:rFonts w:asciiTheme="majorHAnsi" w:eastAsia="Arial" w:hAnsiTheme="majorHAnsi" w:cs="Arial"/>
        </w:rPr>
        <w:t>002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</w:rPr>
        <w:t>-</w:t>
      </w:r>
      <w:r w:rsidRPr="006E6AEA">
        <w:rPr>
          <w:rFonts w:asciiTheme="majorHAnsi" w:eastAsia="Arial" w:hAnsiTheme="majorHAnsi" w:cs="Arial"/>
          <w:spacing w:val="4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1"/>
        </w:rPr>
        <w:t>2</w:t>
      </w:r>
      <w:r w:rsidRPr="006E6AEA">
        <w:rPr>
          <w:rFonts w:asciiTheme="majorHAnsi" w:eastAsia="Arial" w:hAnsiTheme="majorHAnsi" w:cs="Arial"/>
          <w:w w:val="101"/>
        </w:rPr>
        <w:t>006</w:t>
      </w:r>
    </w:p>
    <w:p w14:paraId="11880AB2" w14:textId="77777777" w:rsidR="00B12B28" w:rsidRPr="006E6AEA" w:rsidRDefault="00B12B28">
      <w:pPr>
        <w:spacing w:before="10" w:line="260" w:lineRule="exact"/>
        <w:rPr>
          <w:rFonts w:asciiTheme="majorHAnsi" w:hAnsiTheme="majorHAnsi"/>
          <w:sz w:val="28"/>
          <w:szCs w:val="28"/>
        </w:rPr>
      </w:pPr>
    </w:p>
    <w:p w14:paraId="2B0F0404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sz w:val="24"/>
          <w:szCs w:val="24"/>
        </w:rPr>
        <w:t>V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o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l</w:t>
      </w: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u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pacing w:val="-3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er</w:t>
      </w:r>
      <w:r w:rsidRPr="006E6AEA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Ex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p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eri</w:t>
      </w: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4"/>
          <w:w w:val="10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ce</w:t>
      </w:r>
    </w:p>
    <w:p w14:paraId="7A19CD83" w14:textId="77777777" w:rsidR="00B12B28" w:rsidRPr="006E6AEA" w:rsidRDefault="00B12B28">
      <w:pPr>
        <w:spacing w:before="9" w:line="140" w:lineRule="exact"/>
        <w:rPr>
          <w:rFonts w:asciiTheme="majorHAnsi" w:hAnsiTheme="majorHAnsi"/>
          <w:sz w:val="16"/>
          <w:szCs w:val="16"/>
        </w:rPr>
      </w:pPr>
    </w:p>
    <w:p w14:paraId="4AEE2668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443B86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B</w:t>
      </w:r>
      <w:r w:rsidRPr="006E6AEA">
        <w:rPr>
          <w:rFonts w:asciiTheme="majorHAnsi" w:eastAsia="Arial" w:hAnsiTheme="majorHAnsi" w:cs="Arial"/>
        </w:rPr>
        <w:t>ig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B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  <w:spacing w:val="-2"/>
        </w:rPr>
        <w:t>h</w:t>
      </w:r>
      <w:r w:rsidRPr="006E6AEA">
        <w:rPr>
          <w:rFonts w:asciiTheme="majorHAnsi" w:eastAsia="Arial" w:hAnsiTheme="majorHAnsi" w:cs="Arial"/>
        </w:rPr>
        <w:t>er</w:t>
      </w:r>
      <w:r w:rsidRPr="006E6AEA">
        <w:rPr>
          <w:rFonts w:asciiTheme="majorHAnsi" w:eastAsia="Arial" w:hAnsiTheme="majorHAnsi" w:cs="Arial"/>
          <w:spacing w:val="13"/>
        </w:rPr>
        <w:t xml:space="preserve"> </w:t>
      </w:r>
      <w:r w:rsidRPr="006E6AEA">
        <w:rPr>
          <w:rFonts w:asciiTheme="majorHAnsi" w:eastAsia="Arial" w:hAnsiTheme="majorHAnsi" w:cs="Arial"/>
        </w:rPr>
        <w:t>/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B</w:t>
      </w:r>
      <w:r w:rsidRPr="006E6AEA">
        <w:rPr>
          <w:rFonts w:asciiTheme="majorHAnsi" w:eastAsia="Arial" w:hAnsiTheme="majorHAnsi" w:cs="Arial"/>
        </w:rPr>
        <w:t>ig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2"/>
        </w:rPr>
        <w:t>S</w:t>
      </w:r>
      <w:r w:rsidRPr="006E6AEA">
        <w:rPr>
          <w:rFonts w:asciiTheme="majorHAnsi" w:eastAsia="Arial" w:hAnsiTheme="majorHAnsi" w:cs="Arial"/>
          <w:w w:val="101"/>
        </w:rPr>
        <w:t>i</w:t>
      </w:r>
      <w:r w:rsidRPr="006E6AEA">
        <w:rPr>
          <w:rFonts w:asciiTheme="majorHAnsi" w:eastAsia="Arial" w:hAnsiTheme="majorHAnsi" w:cs="Arial"/>
          <w:spacing w:val="2"/>
          <w:w w:val="101"/>
        </w:rPr>
        <w:t>s</w:t>
      </w:r>
      <w:r w:rsidRPr="006E6AEA">
        <w:rPr>
          <w:rFonts w:asciiTheme="majorHAnsi" w:eastAsia="Arial" w:hAnsiTheme="majorHAnsi" w:cs="Arial"/>
          <w:spacing w:val="1"/>
          <w:w w:val="102"/>
        </w:rPr>
        <w:t>t</w:t>
      </w:r>
      <w:r w:rsidRPr="006E6AEA">
        <w:rPr>
          <w:rFonts w:asciiTheme="majorHAnsi" w:eastAsia="Arial" w:hAnsiTheme="majorHAnsi" w:cs="Arial"/>
          <w:w w:val="101"/>
        </w:rPr>
        <w:t>ers</w:t>
      </w:r>
    </w:p>
    <w:p w14:paraId="2DAC520E" w14:textId="77777777" w:rsidR="00B12B28" w:rsidRPr="006E6AEA" w:rsidRDefault="00BC6489">
      <w:pPr>
        <w:spacing w:before="4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A</w:t>
      </w:r>
      <w:r w:rsidRPr="006E6AEA">
        <w:rPr>
          <w:rFonts w:asciiTheme="majorHAnsi" w:eastAsia="Arial" w:hAnsiTheme="majorHAnsi" w:cs="Arial"/>
        </w:rPr>
        <w:t>rl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ng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on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</w:rPr>
        <w:t>Li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era</w:t>
      </w:r>
      <w:r w:rsidRPr="006E6AEA">
        <w:rPr>
          <w:rFonts w:asciiTheme="majorHAnsi" w:eastAsia="Arial" w:hAnsiTheme="majorHAnsi" w:cs="Arial"/>
          <w:spacing w:val="4"/>
        </w:rPr>
        <w:t>c</w:t>
      </w:r>
      <w:r w:rsidRPr="006E6AEA">
        <w:rPr>
          <w:rFonts w:asciiTheme="majorHAnsi" w:eastAsia="Arial" w:hAnsiTheme="majorHAnsi" w:cs="Arial"/>
        </w:rPr>
        <w:t>y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2"/>
        </w:rPr>
        <w:t>P</w:t>
      </w:r>
      <w:r w:rsidRPr="006E6AEA">
        <w:rPr>
          <w:rFonts w:asciiTheme="majorHAnsi" w:eastAsia="Arial" w:hAnsiTheme="majorHAnsi" w:cs="Arial"/>
          <w:spacing w:val="3"/>
          <w:w w:val="101"/>
        </w:rPr>
        <w:t>r</w:t>
      </w:r>
      <w:r w:rsidRPr="006E6AEA">
        <w:rPr>
          <w:rFonts w:asciiTheme="majorHAnsi" w:eastAsia="Arial" w:hAnsiTheme="majorHAnsi" w:cs="Arial"/>
          <w:spacing w:val="-2"/>
          <w:w w:val="101"/>
        </w:rPr>
        <w:t>o</w:t>
      </w:r>
      <w:r w:rsidRPr="006E6AEA">
        <w:rPr>
          <w:rFonts w:asciiTheme="majorHAnsi" w:eastAsia="Arial" w:hAnsiTheme="majorHAnsi" w:cs="Arial"/>
          <w:w w:val="101"/>
        </w:rPr>
        <w:t>g</w:t>
      </w:r>
      <w:r w:rsidRPr="006E6AEA">
        <w:rPr>
          <w:rFonts w:asciiTheme="majorHAnsi" w:eastAsia="Arial" w:hAnsiTheme="majorHAnsi" w:cs="Arial"/>
          <w:spacing w:val="3"/>
          <w:w w:val="101"/>
        </w:rPr>
        <w:t>ra</w:t>
      </w:r>
      <w:r w:rsidRPr="006E6AEA">
        <w:rPr>
          <w:rFonts w:asciiTheme="majorHAnsi" w:eastAsia="Arial" w:hAnsiTheme="majorHAnsi" w:cs="Arial"/>
          <w:w w:val="101"/>
        </w:rPr>
        <w:t>m</w:t>
      </w:r>
    </w:p>
    <w:p w14:paraId="46D4BCC6" w14:textId="77777777" w:rsidR="00B12B28" w:rsidRPr="006E6AEA" w:rsidRDefault="00BC6489">
      <w:pPr>
        <w:spacing w:before="7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R</w:t>
      </w:r>
      <w:r w:rsidRPr="006E6AEA">
        <w:rPr>
          <w:rFonts w:asciiTheme="majorHAnsi" w:eastAsia="Arial" w:hAnsiTheme="majorHAnsi" w:cs="Arial"/>
        </w:rPr>
        <w:t>un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f</w:t>
      </w:r>
      <w:r w:rsidRPr="006E6AEA">
        <w:rPr>
          <w:rFonts w:asciiTheme="majorHAnsi" w:eastAsia="Arial" w:hAnsiTheme="majorHAnsi" w:cs="Arial"/>
        </w:rPr>
        <w:t>or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1"/>
        </w:rPr>
        <w:t>L</w:t>
      </w:r>
      <w:r w:rsidRPr="006E6AEA">
        <w:rPr>
          <w:rFonts w:asciiTheme="majorHAnsi" w:eastAsia="Arial" w:hAnsiTheme="majorHAnsi" w:cs="Arial"/>
          <w:w w:val="102"/>
        </w:rPr>
        <w:t>i</w:t>
      </w:r>
      <w:r w:rsidRPr="006E6AEA">
        <w:rPr>
          <w:rFonts w:asciiTheme="majorHAnsi" w:eastAsia="Arial" w:hAnsiTheme="majorHAnsi" w:cs="Arial"/>
          <w:spacing w:val="1"/>
          <w:w w:val="102"/>
        </w:rPr>
        <w:t>f</w:t>
      </w:r>
      <w:r w:rsidRPr="006E6AEA">
        <w:rPr>
          <w:rFonts w:asciiTheme="majorHAnsi" w:eastAsia="Arial" w:hAnsiTheme="majorHAnsi" w:cs="Arial"/>
          <w:w w:val="101"/>
        </w:rPr>
        <w:t>e</w:t>
      </w:r>
    </w:p>
    <w:p w14:paraId="6A5AE207" w14:textId="77777777" w:rsidR="00B12B28" w:rsidRPr="006E6AEA" w:rsidRDefault="00B12B28">
      <w:pPr>
        <w:spacing w:before="9" w:line="140" w:lineRule="exact"/>
        <w:rPr>
          <w:rFonts w:asciiTheme="majorHAnsi" w:hAnsiTheme="majorHAnsi"/>
          <w:sz w:val="16"/>
          <w:szCs w:val="16"/>
        </w:rPr>
      </w:pPr>
    </w:p>
    <w:p w14:paraId="3B9E082D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AC73D3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n</w:t>
      </w: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pacing w:val="-3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r</w:t>
      </w:r>
      <w:r w:rsidRPr="006E6AEA">
        <w:rPr>
          <w:rFonts w:asciiTheme="majorHAnsi" w:eastAsia="Arial" w:hAnsiTheme="majorHAnsi" w:cs="Arial"/>
          <w:b/>
          <w:spacing w:val="2"/>
          <w:sz w:val="24"/>
          <w:szCs w:val="24"/>
        </w:rPr>
        <w:t>e</w:t>
      </w:r>
      <w:r w:rsidRPr="006E6AEA">
        <w:rPr>
          <w:rFonts w:asciiTheme="majorHAnsi" w:eastAsia="Arial" w:hAnsiTheme="majorHAnsi" w:cs="Arial"/>
          <w:b/>
          <w:spacing w:val="-3"/>
          <w:sz w:val="24"/>
          <w:szCs w:val="24"/>
        </w:rPr>
        <w:t>s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s</w:t>
      </w:r>
      <w:r w:rsidRPr="006E6AEA">
        <w:rPr>
          <w:rFonts w:asciiTheme="majorHAnsi" w:eastAsia="Arial" w:hAnsiTheme="majorHAnsi" w:cs="Arial"/>
          <w:b/>
          <w:spacing w:val="11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/</w:t>
      </w:r>
      <w:r w:rsidRPr="006E6AEA">
        <w:rPr>
          <w:rFonts w:asciiTheme="majorHAnsi" w:eastAsia="Arial" w:hAnsiTheme="majorHAnsi" w:cs="Arial"/>
          <w:b/>
          <w:spacing w:val="7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b/>
          <w:spacing w:val="-5"/>
          <w:w w:val="101"/>
          <w:sz w:val="24"/>
          <w:szCs w:val="24"/>
        </w:rPr>
        <w:t>A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c</w:t>
      </w:r>
      <w:r w:rsidRPr="006E6AEA">
        <w:rPr>
          <w:rFonts w:asciiTheme="majorHAnsi" w:eastAsia="Arial" w:hAnsiTheme="majorHAnsi" w:cs="Arial"/>
          <w:b/>
          <w:spacing w:val="-1"/>
          <w:w w:val="10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pacing w:val="7"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-5"/>
          <w:w w:val="101"/>
          <w:sz w:val="24"/>
          <w:szCs w:val="24"/>
        </w:rPr>
        <w:t>v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spacing w:val="1"/>
          <w:w w:val="10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ies</w:t>
      </w:r>
    </w:p>
    <w:p w14:paraId="4AE43873" w14:textId="77777777" w:rsidR="00B12B28" w:rsidRPr="006E6AEA" w:rsidRDefault="00B12B28">
      <w:pPr>
        <w:spacing w:before="4" w:line="220" w:lineRule="exact"/>
        <w:rPr>
          <w:rFonts w:asciiTheme="majorHAnsi" w:hAnsiTheme="majorHAnsi"/>
          <w:sz w:val="24"/>
          <w:szCs w:val="24"/>
        </w:rPr>
      </w:pPr>
    </w:p>
    <w:p w14:paraId="3056629A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  <w:spacing w:val="-2"/>
        </w:rPr>
        <w:t>b</w:t>
      </w:r>
      <w:r w:rsidRPr="006E6AEA">
        <w:rPr>
          <w:rFonts w:asciiTheme="majorHAnsi" w:eastAsia="Arial" w:hAnsiTheme="majorHAnsi" w:cs="Arial"/>
        </w:rPr>
        <w:t>er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</w:rPr>
        <w:t>of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</w:rPr>
        <w:t>Arl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</w:rPr>
        <w:t>ng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on</w:t>
      </w:r>
      <w:r w:rsidRPr="006E6AEA">
        <w:rPr>
          <w:rFonts w:asciiTheme="majorHAnsi" w:eastAsia="Arial" w:hAnsiTheme="majorHAnsi" w:cs="Arial"/>
          <w:spacing w:val="12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H</w:t>
      </w:r>
      <w:r w:rsidRPr="006E6AEA">
        <w:rPr>
          <w:rFonts w:asciiTheme="majorHAnsi" w:eastAsia="Arial" w:hAnsiTheme="majorHAnsi" w:cs="Arial"/>
        </w:rPr>
        <w:t>igh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S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ho</w:t>
      </w:r>
      <w:r w:rsidRPr="006E6AEA">
        <w:rPr>
          <w:rFonts w:asciiTheme="majorHAnsi" w:eastAsia="Arial" w:hAnsiTheme="majorHAnsi" w:cs="Arial"/>
          <w:spacing w:val="3"/>
        </w:rPr>
        <w:t>o</w:t>
      </w:r>
      <w:r w:rsidRPr="006E6AEA">
        <w:rPr>
          <w:rFonts w:asciiTheme="majorHAnsi" w:eastAsia="Arial" w:hAnsiTheme="majorHAnsi" w:cs="Arial"/>
        </w:rPr>
        <w:t>l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en</w:t>
      </w:r>
      <w:r w:rsidRPr="006E6AEA">
        <w:rPr>
          <w:rFonts w:asciiTheme="majorHAnsi" w:eastAsia="Arial" w:hAnsiTheme="majorHAnsi" w:cs="Arial"/>
          <w:spacing w:val="-2"/>
        </w:rPr>
        <w:t>n</w:t>
      </w:r>
      <w:r w:rsidRPr="006E6AEA">
        <w:rPr>
          <w:rFonts w:asciiTheme="majorHAnsi" w:eastAsia="Arial" w:hAnsiTheme="majorHAnsi" w:cs="Arial"/>
        </w:rPr>
        <w:t>is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  <w:spacing w:val="1"/>
          <w:w w:val="102"/>
        </w:rPr>
        <w:t>T</w:t>
      </w:r>
      <w:r w:rsidRPr="006E6AEA">
        <w:rPr>
          <w:rFonts w:asciiTheme="majorHAnsi" w:eastAsia="Arial" w:hAnsiTheme="majorHAnsi" w:cs="Arial"/>
          <w:w w:val="101"/>
        </w:rPr>
        <w:t>e</w:t>
      </w:r>
      <w:r w:rsidRPr="006E6AEA">
        <w:rPr>
          <w:rFonts w:asciiTheme="majorHAnsi" w:eastAsia="Arial" w:hAnsiTheme="majorHAnsi" w:cs="Arial"/>
          <w:spacing w:val="-2"/>
          <w:w w:val="101"/>
        </w:rPr>
        <w:t>a</w:t>
      </w:r>
      <w:r w:rsidRPr="006E6AEA">
        <w:rPr>
          <w:rFonts w:asciiTheme="majorHAnsi" w:eastAsia="Arial" w:hAnsiTheme="majorHAnsi" w:cs="Arial"/>
          <w:w w:val="101"/>
        </w:rPr>
        <w:t>m</w:t>
      </w:r>
    </w:p>
    <w:p w14:paraId="7D118B14" w14:textId="77777777" w:rsidR="00B12B28" w:rsidRPr="006E6AEA" w:rsidRDefault="00BC6489">
      <w:pPr>
        <w:spacing w:before="2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</w:rPr>
        <w:t>G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</w:rPr>
        <w:t>l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2"/>
        </w:rPr>
        <w:t>S</w:t>
      </w:r>
      <w:r w:rsidRPr="006E6AEA">
        <w:rPr>
          <w:rFonts w:asciiTheme="majorHAnsi" w:eastAsia="Arial" w:hAnsiTheme="majorHAnsi" w:cs="Arial"/>
          <w:spacing w:val="1"/>
          <w:w w:val="101"/>
        </w:rPr>
        <w:t>c</w:t>
      </w:r>
      <w:r w:rsidRPr="006E6AEA">
        <w:rPr>
          <w:rFonts w:asciiTheme="majorHAnsi" w:eastAsia="Arial" w:hAnsiTheme="majorHAnsi" w:cs="Arial"/>
          <w:w w:val="101"/>
        </w:rPr>
        <w:t>o</w:t>
      </w:r>
      <w:r w:rsidRPr="006E6AEA">
        <w:rPr>
          <w:rFonts w:asciiTheme="majorHAnsi" w:eastAsia="Arial" w:hAnsiTheme="majorHAnsi" w:cs="Arial"/>
          <w:spacing w:val="-2"/>
          <w:w w:val="101"/>
        </w:rPr>
        <w:t>u</w:t>
      </w:r>
      <w:r w:rsidRPr="006E6AEA">
        <w:rPr>
          <w:rFonts w:asciiTheme="majorHAnsi" w:eastAsia="Arial" w:hAnsiTheme="majorHAnsi" w:cs="Arial"/>
          <w:w w:val="102"/>
        </w:rPr>
        <w:t>t</w:t>
      </w:r>
    </w:p>
    <w:p w14:paraId="25117601" w14:textId="77777777" w:rsidR="00B12B28" w:rsidRPr="006E6AEA" w:rsidRDefault="00BC6489">
      <w:pPr>
        <w:spacing w:before="7"/>
        <w:ind w:left="102"/>
        <w:rPr>
          <w:rFonts w:asciiTheme="majorHAnsi" w:eastAsia="Arial" w:hAnsiTheme="majorHAnsi" w:cs="Arial"/>
        </w:r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5"/>
        </w:rPr>
        <w:t xml:space="preserve"> </w:t>
      </w:r>
      <w:r w:rsidRPr="006E6AEA">
        <w:rPr>
          <w:rFonts w:asciiTheme="majorHAnsi" w:eastAsia="Arial" w:hAnsiTheme="majorHAnsi" w:cs="Arial"/>
          <w:spacing w:val="-2"/>
          <w:w w:val="102"/>
        </w:rPr>
        <w:t>P</w:t>
      </w:r>
      <w:r w:rsidRPr="006E6AEA">
        <w:rPr>
          <w:rFonts w:asciiTheme="majorHAnsi" w:eastAsia="Arial" w:hAnsiTheme="majorHAnsi" w:cs="Arial"/>
          <w:w w:val="101"/>
        </w:rPr>
        <w:t>i</w:t>
      </w:r>
      <w:r w:rsidRPr="006E6AEA">
        <w:rPr>
          <w:rFonts w:asciiTheme="majorHAnsi" w:eastAsia="Arial" w:hAnsiTheme="majorHAnsi" w:cs="Arial"/>
          <w:spacing w:val="-2"/>
          <w:w w:val="101"/>
        </w:rPr>
        <w:t>a</w:t>
      </w:r>
      <w:r w:rsidRPr="006E6AEA">
        <w:rPr>
          <w:rFonts w:asciiTheme="majorHAnsi" w:eastAsia="Arial" w:hAnsiTheme="majorHAnsi" w:cs="Arial"/>
          <w:w w:val="101"/>
        </w:rPr>
        <w:t>no</w:t>
      </w:r>
    </w:p>
    <w:p w14:paraId="29E8C208" w14:textId="77777777" w:rsidR="00B12B28" w:rsidRPr="006E6AEA" w:rsidRDefault="00B12B28">
      <w:pPr>
        <w:spacing w:before="1" w:line="140" w:lineRule="exact"/>
        <w:rPr>
          <w:rFonts w:asciiTheme="majorHAnsi" w:hAnsiTheme="majorHAnsi"/>
          <w:sz w:val="16"/>
          <w:szCs w:val="16"/>
        </w:rPr>
      </w:pPr>
    </w:p>
    <w:p w14:paraId="61687330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17E0CF" w14:textId="77777777" w:rsidR="00B12B28" w:rsidRPr="006E6AEA" w:rsidRDefault="00BC6489">
      <w:pPr>
        <w:ind w:left="102"/>
        <w:rPr>
          <w:rFonts w:asciiTheme="majorHAnsi" w:eastAsia="Arial" w:hAnsiTheme="majorHAnsi" w:cs="Arial"/>
          <w:sz w:val="24"/>
          <w:szCs w:val="24"/>
        </w:rPr>
      </w:pP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Com</w:t>
      </w:r>
      <w:r w:rsidRPr="006E6AEA">
        <w:rPr>
          <w:rFonts w:asciiTheme="majorHAnsi" w:eastAsia="Arial" w:hAnsiTheme="majorHAnsi" w:cs="Arial"/>
          <w:b/>
          <w:spacing w:val="1"/>
          <w:sz w:val="24"/>
          <w:szCs w:val="24"/>
        </w:rPr>
        <w:t>pu</w:t>
      </w:r>
      <w:r w:rsidRPr="006E6AEA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6E6AEA">
        <w:rPr>
          <w:rFonts w:asciiTheme="majorHAnsi" w:eastAsia="Arial" w:hAnsiTheme="majorHAnsi" w:cs="Arial"/>
          <w:b/>
          <w:sz w:val="24"/>
          <w:szCs w:val="24"/>
        </w:rPr>
        <w:t>er</w:t>
      </w:r>
      <w:r w:rsidRPr="006E6AEA">
        <w:rPr>
          <w:rFonts w:asciiTheme="majorHAnsi" w:eastAsia="Arial" w:hAnsiTheme="majorHAnsi" w:cs="Arial"/>
          <w:b/>
          <w:spacing w:val="12"/>
          <w:sz w:val="24"/>
          <w:szCs w:val="24"/>
        </w:rPr>
        <w:t xml:space="preserve"> 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S</w:t>
      </w:r>
      <w:r w:rsidRPr="006E6AEA">
        <w:rPr>
          <w:rFonts w:asciiTheme="majorHAnsi" w:eastAsia="Arial" w:hAnsiTheme="majorHAnsi" w:cs="Arial"/>
          <w:b/>
          <w:spacing w:val="-3"/>
          <w:w w:val="101"/>
          <w:sz w:val="24"/>
          <w:szCs w:val="24"/>
        </w:rPr>
        <w:t>k</w:t>
      </w:r>
      <w:r w:rsidRPr="006E6AEA">
        <w:rPr>
          <w:rFonts w:asciiTheme="majorHAnsi" w:eastAsia="Arial" w:hAnsiTheme="majorHAnsi" w:cs="Arial"/>
          <w:b/>
          <w:spacing w:val="2"/>
          <w:w w:val="101"/>
          <w:sz w:val="24"/>
          <w:szCs w:val="24"/>
        </w:rPr>
        <w:t>i</w:t>
      </w:r>
      <w:r w:rsidRPr="006E6AEA">
        <w:rPr>
          <w:rFonts w:asciiTheme="majorHAnsi" w:eastAsia="Arial" w:hAnsiTheme="majorHAnsi" w:cs="Arial"/>
          <w:b/>
          <w:w w:val="101"/>
          <w:sz w:val="24"/>
          <w:szCs w:val="24"/>
        </w:rPr>
        <w:t>lls</w:t>
      </w:r>
    </w:p>
    <w:p w14:paraId="52186660" w14:textId="77777777" w:rsidR="00B12B28" w:rsidRPr="006E6AEA" w:rsidRDefault="00B12B28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0D1C5069" w14:textId="77777777" w:rsidR="00B12B28" w:rsidRPr="006E6AEA" w:rsidRDefault="00BC6489">
      <w:pPr>
        <w:ind w:left="102"/>
        <w:rPr>
          <w:rFonts w:asciiTheme="majorHAnsi" w:eastAsia="Arial" w:hAnsiTheme="majorHAnsi" w:cs="Arial"/>
        </w:rPr>
        <w:sectPr w:rsidR="00B12B28" w:rsidRPr="006E6AEA">
          <w:headerReference w:type="default" r:id="rId10"/>
          <w:pgSz w:w="11900" w:h="16840"/>
          <w:pgMar w:top="2780" w:right="1680" w:bottom="280" w:left="1300" w:header="2157" w:footer="2032" w:gutter="0"/>
          <w:cols w:space="720"/>
        </w:sectPr>
      </w:pPr>
      <w:r w:rsidRPr="006E6AEA">
        <w:rPr>
          <w:rFonts w:asciiTheme="majorHAnsi" w:eastAsia="Arial" w:hAnsiTheme="majorHAnsi" w:cs="Arial"/>
        </w:rPr>
        <w:t>•</w:t>
      </w:r>
      <w:r w:rsidRPr="006E6AEA">
        <w:rPr>
          <w:rFonts w:asciiTheme="majorHAnsi" w:eastAsia="Arial" w:hAnsiTheme="majorHAnsi" w:cs="Arial"/>
          <w:spacing w:val="8"/>
        </w:rPr>
        <w:t xml:space="preserve"> </w:t>
      </w:r>
      <w:r w:rsidRPr="006E6AEA">
        <w:rPr>
          <w:rFonts w:asciiTheme="majorHAnsi" w:eastAsia="Arial" w:hAnsiTheme="majorHAnsi" w:cs="Arial"/>
          <w:spacing w:val="-2"/>
        </w:rPr>
        <w:t>P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  <w:spacing w:val="4"/>
        </w:rPr>
        <w:t>f</w:t>
      </w:r>
      <w:r w:rsidRPr="006E6AEA">
        <w:rPr>
          <w:rFonts w:asciiTheme="majorHAnsi" w:eastAsia="Arial" w:hAnsiTheme="majorHAnsi" w:cs="Arial"/>
          <w:spacing w:val="-2"/>
        </w:rPr>
        <w:t>i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-2"/>
        </w:rPr>
        <w:t>e</w:t>
      </w:r>
      <w:r w:rsidRPr="006E6AEA">
        <w:rPr>
          <w:rFonts w:asciiTheme="majorHAnsi" w:eastAsia="Arial" w:hAnsiTheme="majorHAnsi" w:cs="Arial"/>
        </w:rPr>
        <w:t>nt</w:t>
      </w:r>
      <w:r w:rsidRPr="006E6AEA">
        <w:rPr>
          <w:rFonts w:asciiTheme="majorHAnsi" w:eastAsia="Arial" w:hAnsiTheme="majorHAnsi" w:cs="Arial"/>
          <w:spacing w:val="17"/>
        </w:rPr>
        <w:t xml:space="preserve"> </w:t>
      </w:r>
      <w:r w:rsidRPr="006E6AEA">
        <w:rPr>
          <w:rFonts w:asciiTheme="majorHAnsi" w:eastAsia="Arial" w:hAnsiTheme="majorHAnsi" w:cs="Arial"/>
          <w:spacing w:val="-3"/>
        </w:rPr>
        <w:t>w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1"/>
        </w:rPr>
        <w:t>t</w:t>
      </w:r>
      <w:r w:rsidRPr="006E6AEA">
        <w:rPr>
          <w:rFonts w:asciiTheme="majorHAnsi" w:eastAsia="Arial" w:hAnsiTheme="majorHAnsi" w:cs="Arial"/>
        </w:rPr>
        <w:t>h</w:t>
      </w:r>
      <w:r w:rsidRPr="006E6AEA">
        <w:rPr>
          <w:rFonts w:asciiTheme="majorHAnsi" w:eastAsia="Arial" w:hAnsiTheme="majorHAnsi" w:cs="Arial"/>
          <w:spacing w:val="7"/>
        </w:rPr>
        <w:t xml:space="preserve"> </w:t>
      </w:r>
      <w:r w:rsidRPr="006E6AEA">
        <w:rPr>
          <w:rFonts w:asciiTheme="majorHAnsi" w:eastAsia="Arial" w:hAnsiTheme="majorHAnsi" w:cs="Arial"/>
          <w:spacing w:val="-1"/>
        </w:rPr>
        <w:t>M</w:t>
      </w:r>
      <w:r w:rsidRPr="006E6AEA">
        <w:rPr>
          <w:rFonts w:asciiTheme="majorHAnsi" w:eastAsia="Arial" w:hAnsiTheme="majorHAnsi" w:cs="Arial"/>
        </w:rPr>
        <w:t>i</w:t>
      </w:r>
      <w:r w:rsidRPr="006E6AEA">
        <w:rPr>
          <w:rFonts w:asciiTheme="majorHAnsi" w:eastAsia="Arial" w:hAnsiTheme="majorHAnsi" w:cs="Arial"/>
          <w:spacing w:val="2"/>
        </w:rPr>
        <w:t>c</w:t>
      </w:r>
      <w:r w:rsidRPr="006E6AEA">
        <w:rPr>
          <w:rFonts w:asciiTheme="majorHAnsi" w:eastAsia="Arial" w:hAnsiTheme="majorHAnsi" w:cs="Arial"/>
        </w:rPr>
        <w:t>ro</w:t>
      </w:r>
      <w:r w:rsidRPr="006E6AEA">
        <w:rPr>
          <w:rFonts w:asciiTheme="majorHAnsi" w:eastAsia="Arial" w:hAnsiTheme="majorHAnsi" w:cs="Arial"/>
          <w:spacing w:val="2"/>
        </w:rPr>
        <w:t>s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-1"/>
        </w:rPr>
        <w:t>f</w:t>
      </w:r>
      <w:r w:rsidRPr="006E6AEA">
        <w:rPr>
          <w:rFonts w:asciiTheme="majorHAnsi" w:eastAsia="Arial" w:hAnsiTheme="majorHAnsi" w:cs="Arial"/>
        </w:rPr>
        <w:t>t</w:t>
      </w:r>
      <w:r w:rsidRPr="006E6AEA">
        <w:rPr>
          <w:rFonts w:asciiTheme="majorHAnsi" w:eastAsia="Arial" w:hAnsiTheme="majorHAnsi" w:cs="Arial"/>
          <w:spacing w:val="14"/>
        </w:rPr>
        <w:t xml:space="preserve"> </w:t>
      </w:r>
      <w:r w:rsidRPr="006E6AEA">
        <w:rPr>
          <w:rFonts w:asciiTheme="majorHAnsi" w:eastAsia="Arial" w:hAnsiTheme="majorHAnsi" w:cs="Arial"/>
          <w:spacing w:val="4"/>
        </w:rPr>
        <w:t>W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5"/>
        </w:rPr>
        <w:t>d</w:t>
      </w:r>
      <w:r w:rsidRPr="006E6AEA">
        <w:rPr>
          <w:rFonts w:asciiTheme="majorHAnsi" w:eastAsia="Arial" w:hAnsiTheme="majorHAnsi" w:cs="Arial"/>
        </w:rPr>
        <w:t>,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-1"/>
        </w:rPr>
        <w:t>x</w:t>
      </w:r>
      <w:r w:rsidRPr="006E6AEA">
        <w:rPr>
          <w:rFonts w:asciiTheme="majorHAnsi" w:eastAsia="Arial" w:hAnsiTheme="majorHAnsi" w:cs="Arial"/>
          <w:spacing w:val="1"/>
        </w:rPr>
        <w:t>c</w:t>
      </w:r>
      <w:r w:rsidRPr="006E6AEA">
        <w:rPr>
          <w:rFonts w:asciiTheme="majorHAnsi" w:eastAsia="Arial" w:hAnsiTheme="majorHAnsi" w:cs="Arial"/>
        </w:rPr>
        <w:t>el,</w:t>
      </w:r>
      <w:r w:rsidRPr="006E6AEA">
        <w:rPr>
          <w:rFonts w:asciiTheme="majorHAnsi" w:eastAsia="Arial" w:hAnsiTheme="majorHAnsi" w:cs="Arial"/>
          <w:spacing w:val="11"/>
        </w:rPr>
        <w:t xml:space="preserve"> </w:t>
      </w:r>
      <w:r w:rsidRPr="006E6AEA">
        <w:rPr>
          <w:rFonts w:asciiTheme="majorHAnsi" w:eastAsia="Arial" w:hAnsiTheme="majorHAnsi" w:cs="Arial"/>
        </w:rPr>
        <w:t>and</w:t>
      </w:r>
      <w:r w:rsidRPr="006E6AEA">
        <w:rPr>
          <w:rFonts w:asciiTheme="majorHAnsi" w:eastAsia="Arial" w:hAnsiTheme="majorHAnsi" w:cs="Arial"/>
          <w:spacing w:val="6"/>
        </w:rPr>
        <w:t xml:space="preserve"> </w:t>
      </w:r>
      <w:r w:rsidRPr="006E6AEA">
        <w:rPr>
          <w:rFonts w:asciiTheme="majorHAnsi" w:eastAsia="Arial" w:hAnsiTheme="majorHAnsi" w:cs="Arial"/>
        </w:rPr>
        <w:t>P</w:t>
      </w:r>
      <w:r w:rsidRPr="006E6AEA">
        <w:rPr>
          <w:rFonts w:asciiTheme="majorHAnsi" w:eastAsia="Arial" w:hAnsiTheme="majorHAnsi" w:cs="Arial"/>
          <w:spacing w:val="-2"/>
        </w:rPr>
        <w:t>o</w:t>
      </w:r>
      <w:r w:rsidRPr="006E6AEA">
        <w:rPr>
          <w:rFonts w:asciiTheme="majorHAnsi" w:eastAsia="Arial" w:hAnsiTheme="majorHAnsi" w:cs="Arial"/>
          <w:spacing w:val="-1"/>
        </w:rPr>
        <w:t>w</w:t>
      </w:r>
      <w:r w:rsidRPr="006E6AEA">
        <w:rPr>
          <w:rFonts w:asciiTheme="majorHAnsi" w:eastAsia="Arial" w:hAnsiTheme="majorHAnsi" w:cs="Arial"/>
        </w:rPr>
        <w:t>e</w:t>
      </w:r>
      <w:r w:rsidRPr="006E6AEA">
        <w:rPr>
          <w:rFonts w:asciiTheme="majorHAnsi" w:eastAsia="Arial" w:hAnsiTheme="majorHAnsi" w:cs="Arial"/>
          <w:spacing w:val="3"/>
        </w:rPr>
        <w:t>r</w:t>
      </w:r>
      <w:r w:rsidRPr="006E6AEA">
        <w:rPr>
          <w:rFonts w:asciiTheme="majorHAnsi" w:eastAsia="Arial" w:hAnsiTheme="majorHAnsi" w:cs="Arial"/>
          <w:spacing w:val="-2"/>
        </w:rPr>
        <w:t>P</w:t>
      </w:r>
      <w:r w:rsidRPr="006E6AEA">
        <w:rPr>
          <w:rFonts w:asciiTheme="majorHAnsi" w:eastAsia="Arial" w:hAnsiTheme="majorHAnsi" w:cs="Arial"/>
        </w:rPr>
        <w:t>o</w:t>
      </w:r>
      <w:r w:rsidRPr="006E6AEA">
        <w:rPr>
          <w:rFonts w:asciiTheme="majorHAnsi" w:eastAsia="Arial" w:hAnsiTheme="majorHAnsi" w:cs="Arial"/>
          <w:spacing w:val="3"/>
        </w:rPr>
        <w:t>i</w:t>
      </w:r>
      <w:r w:rsidRPr="006E6AEA">
        <w:rPr>
          <w:rFonts w:asciiTheme="majorHAnsi" w:eastAsia="Arial" w:hAnsiTheme="majorHAnsi" w:cs="Arial"/>
          <w:spacing w:val="-2"/>
        </w:rPr>
        <w:t>n</w:t>
      </w:r>
      <w:r w:rsidRPr="006E6AEA">
        <w:rPr>
          <w:rFonts w:asciiTheme="majorHAnsi" w:eastAsia="Arial" w:hAnsiTheme="majorHAnsi" w:cs="Arial"/>
          <w:spacing w:val="4"/>
        </w:rPr>
        <w:t>t</w:t>
      </w:r>
      <w:r w:rsidRPr="006E6AEA">
        <w:rPr>
          <w:rFonts w:asciiTheme="majorHAnsi" w:eastAsia="Arial" w:hAnsiTheme="majorHAnsi" w:cs="Arial"/>
        </w:rPr>
        <w:t>,</w:t>
      </w:r>
      <w:r w:rsidRPr="006E6AEA">
        <w:rPr>
          <w:rFonts w:asciiTheme="majorHAnsi" w:eastAsia="Arial" w:hAnsiTheme="majorHAnsi" w:cs="Arial"/>
          <w:spacing w:val="15"/>
        </w:rPr>
        <w:t xml:space="preserve"> </w:t>
      </w:r>
      <w:r w:rsidRPr="006E6AEA">
        <w:rPr>
          <w:rFonts w:asciiTheme="majorHAnsi" w:eastAsia="Arial" w:hAnsiTheme="majorHAnsi" w:cs="Arial"/>
        </w:rPr>
        <w:t>and</w:t>
      </w:r>
      <w:r w:rsidRPr="006E6AEA">
        <w:rPr>
          <w:rFonts w:asciiTheme="majorHAnsi" w:eastAsia="Arial" w:hAnsiTheme="majorHAnsi" w:cs="Arial"/>
          <w:spacing w:val="3"/>
        </w:rPr>
        <w:t xml:space="preserve"> </w:t>
      </w:r>
      <w:r w:rsidRPr="006E6AEA">
        <w:rPr>
          <w:rFonts w:asciiTheme="majorHAnsi" w:eastAsia="Arial" w:hAnsiTheme="majorHAnsi" w:cs="Arial"/>
          <w:spacing w:val="4"/>
          <w:w w:val="102"/>
        </w:rPr>
        <w:t>I</w:t>
      </w:r>
      <w:r w:rsidRPr="006E6AEA">
        <w:rPr>
          <w:rFonts w:asciiTheme="majorHAnsi" w:eastAsia="Arial" w:hAnsiTheme="majorHAnsi" w:cs="Arial"/>
          <w:spacing w:val="-2"/>
          <w:w w:val="101"/>
        </w:rPr>
        <w:t>n</w:t>
      </w:r>
      <w:r w:rsidRPr="006E6AEA">
        <w:rPr>
          <w:rFonts w:asciiTheme="majorHAnsi" w:eastAsia="Arial" w:hAnsiTheme="majorHAnsi" w:cs="Arial"/>
          <w:spacing w:val="4"/>
          <w:w w:val="102"/>
        </w:rPr>
        <w:t>t</w:t>
      </w:r>
      <w:r w:rsidRPr="006E6AEA">
        <w:rPr>
          <w:rFonts w:asciiTheme="majorHAnsi" w:eastAsia="Arial" w:hAnsiTheme="majorHAnsi" w:cs="Arial"/>
          <w:spacing w:val="-2"/>
          <w:w w:val="101"/>
        </w:rPr>
        <w:t>e</w:t>
      </w:r>
      <w:r w:rsidRPr="006E6AEA">
        <w:rPr>
          <w:rFonts w:asciiTheme="majorHAnsi" w:eastAsia="Arial" w:hAnsiTheme="majorHAnsi" w:cs="Arial"/>
          <w:spacing w:val="3"/>
          <w:w w:val="101"/>
        </w:rPr>
        <w:t>r</w:t>
      </w:r>
      <w:r w:rsidRPr="006E6AEA">
        <w:rPr>
          <w:rFonts w:asciiTheme="majorHAnsi" w:eastAsia="Arial" w:hAnsiTheme="majorHAnsi" w:cs="Arial"/>
          <w:spacing w:val="-2"/>
          <w:w w:val="101"/>
        </w:rPr>
        <w:t>n</w:t>
      </w:r>
      <w:r w:rsidRPr="006E6AEA">
        <w:rPr>
          <w:rFonts w:asciiTheme="majorHAnsi" w:eastAsia="Arial" w:hAnsiTheme="majorHAnsi" w:cs="Arial"/>
          <w:w w:val="102"/>
        </w:rPr>
        <w:t>et</w:t>
      </w:r>
    </w:p>
    <w:p w14:paraId="12459654" w14:textId="77777777" w:rsidR="00B12B28" w:rsidRPr="006E6AEA" w:rsidRDefault="00B12B28">
      <w:pPr>
        <w:spacing w:line="140" w:lineRule="exact"/>
        <w:rPr>
          <w:rFonts w:asciiTheme="majorHAnsi" w:hAnsiTheme="majorHAnsi"/>
          <w:sz w:val="16"/>
          <w:szCs w:val="16"/>
        </w:rPr>
      </w:pPr>
    </w:p>
    <w:p w14:paraId="12A4C140" w14:textId="77777777" w:rsidR="00B12B28" w:rsidRPr="006E6AEA" w:rsidRDefault="00BC6489">
      <w:pPr>
        <w:spacing w:before="3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6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9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v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2"/>
        </w:rPr>
        <w:t>n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25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k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24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C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-3"/>
          <w:w w:val="103"/>
        </w:rPr>
        <w:t>9</w:t>
      </w:r>
      <w:r w:rsidRPr="006E6AEA">
        <w:rPr>
          <w:rFonts w:asciiTheme="majorHAnsi" w:eastAsia="Verdana" w:hAnsiTheme="majorHAnsi" w:cs="Verdana"/>
          <w:spacing w:val="1"/>
          <w:w w:val="103"/>
        </w:rPr>
        <w:t>1</w:t>
      </w:r>
      <w:r w:rsidRPr="006E6AEA">
        <w:rPr>
          <w:rFonts w:asciiTheme="majorHAnsi" w:eastAsia="Verdana" w:hAnsiTheme="majorHAnsi" w:cs="Verdana"/>
          <w:spacing w:val="-1"/>
          <w:w w:val="103"/>
        </w:rPr>
        <w:t>7</w:t>
      </w:r>
      <w:r w:rsidRPr="006E6AEA">
        <w:rPr>
          <w:rFonts w:asciiTheme="majorHAnsi" w:eastAsia="Verdana" w:hAnsiTheme="majorHAnsi" w:cs="Verdana"/>
          <w:spacing w:val="1"/>
          <w:w w:val="103"/>
        </w:rPr>
        <w:t>3</w:t>
      </w:r>
      <w:r w:rsidRPr="006E6AEA">
        <w:rPr>
          <w:rFonts w:asciiTheme="majorHAnsi" w:eastAsia="Verdana" w:hAnsiTheme="majorHAnsi" w:cs="Verdana"/>
          <w:w w:val="103"/>
        </w:rPr>
        <w:t>3</w:t>
      </w:r>
    </w:p>
    <w:p w14:paraId="55967895" w14:textId="77777777" w:rsidR="00B12B28" w:rsidRPr="006E6AEA" w:rsidRDefault="00BC6489">
      <w:pPr>
        <w:spacing w:before="7" w:line="245" w:lineRule="auto"/>
        <w:ind w:left="102" w:right="5287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3"/>
        </w:rPr>
        <w:t>H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: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1</w:t>
      </w:r>
      <w:r w:rsidRPr="006E6AEA">
        <w:rPr>
          <w:rFonts w:asciiTheme="majorHAnsi" w:eastAsia="Verdana" w:hAnsiTheme="majorHAnsi" w:cs="Verdana"/>
          <w:spacing w:val="1"/>
        </w:rPr>
        <w:t>1</w:t>
      </w:r>
      <w:r w:rsidRPr="006E6AEA">
        <w:rPr>
          <w:rFonts w:asciiTheme="majorHAnsi" w:eastAsia="Verdana" w:hAnsiTheme="majorHAnsi" w:cs="Verdana"/>
          <w:spacing w:val="-1"/>
        </w:rPr>
        <w:t>1</w:t>
      </w:r>
      <w:r w:rsidRPr="006E6AEA">
        <w:rPr>
          <w:rFonts w:asciiTheme="majorHAnsi" w:eastAsia="Verdana" w:hAnsiTheme="majorHAnsi" w:cs="Verdana"/>
          <w:spacing w:val="1"/>
        </w:rPr>
        <w:t>.1</w:t>
      </w:r>
      <w:r w:rsidRPr="006E6AEA">
        <w:rPr>
          <w:rFonts w:asciiTheme="majorHAnsi" w:eastAsia="Verdana" w:hAnsiTheme="majorHAnsi" w:cs="Verdana"/>
          <w:spacing w:val="-3"/>
        </w:rPr>
        <w:t>1</w:t>
      </w:r>
      <w:r w:rsidRPr="006E6AEA">
        <w:rPr>
          <w:rFonts w:asciiTheme="majorHAnsi" w:eastAsia="Verdana" w:hAnsiTheme="majorHAnsi" w:cs="Verdana"/>
          <w:spacing w:val="-1"/>
        </w:rPr>
        <w:t>1</w:t>
      </w:r>
      <w:r w:rsidRPr="006E6AEA">
        <w:rPr>
          <w:rFonts w:asciiTheme="majorHAnsi" w:eastAsia="Verdana" w:hAnsiTheme="majorHAnsi" w:cs="Verdana"/>
          <w:spacing w:val="1"/>
        </w:rPr>
        <w:t>.11</w:t>
      </w:r>
      <w:r w:rsidRPr="006E6AEA">
        <w:rPr>
          <w:rFonts w:asciiTheme="majorHAnsi" w:eastAsia="Verdana" w:hAnsiTheme="majorHAnsi" w:cs="Verdana"/>
          <w:spacing w:val="-1"/>
        </w:rPr>
        <w:t>1</w:t>
      </w:r>
      <w:r w:rsidRPr="006E6AEA">
        <w:rPr>
          <w:rFonts w:asciiTheme="majorHAnsi" w:eastAsia="Verdana" w:hAnsiTheme="majorHAnsi" w:cs="Verdana"/>
        </w:rPr>
        <w:t>1</w:t>
      </w:r>
      <w:r w:rsidRPr="006E6AEA">
        <w:rPr>
          <w:rFonts w:asciiTheme="majorHAnsi" w:eastAsia="Verdana" w:hAnsiTheme="majorHAnsi" w:cs="Verdana"/>
          <w:spacing w:val="36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C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spacing w:val="2"/>
          <w:w w:val="103"/>
        </w:rPr>
        <w:t>ll</w:t>
      </w:r>
      <w:r w:rsidRPr="006E6AEA">
        <w:rPr>
          <w:rFonts w:asciiTheme="majorHAnsi" w:eastAsia="Verdana" w:hAnsiTheme="majorHAnsi" w:cs="Verdana"/>
          <w:w w:val="103"/>
        </w:rPr>
        <w:t>:</w:t>
      </w:r>
      <w:r w:rsidRPr="006E6AEA">
        <w:rPr>
          <w:rFonts w:asciiTheme="majorHAnsi" w:eastAsia="Verdana" w:hAnsiTheme="majorHAnsi" w:cs="Verdana"/>
          <w:spacing w:val="-4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766</w:t>
      </w:r>
      <w:r w:rsidRPr="006E6AEA">
        <w:rPr>
          <w:rFonts w:asciiTheme="majorHAnsi" w:eastAsia="Verdana" w:hAnsiTheme="majorHAnsi" w:cs="Verdana"/>
          <w:spacing w:val="1"/>
        </w:rPr>
        <w:t>.4</w:t>
      </w:r>
      <w:r w:rsidRPr="006E6AEA">
        <w:rPr>
          <w:rFonts w:asciiTheme="majorHAnsi" w:eastAsia="Verdana" w:hAnsiTheme="majorHAnsi" w:cs="Verdana"/>
          <w:spacing w:val="-1"/>
        </w:rPr>
        <w:t>44</w:t>
      </w:r>
      <w:r w:rsidRPr="006E6AEA">
        <w:rPr>
          <w:rFonts w:asciiTheme="majorHAnsi" w:eastAsia="Verdana" w:hAnsiTheme="majorHAnsi" w:cs="Verdana"/>
          <w:spacing w:val="1"/>
        </w:rPr>
        <w:t>.</w:t>
      </w:r>
      <w:r w:rsidRPr="006E6AEA">
        <w:rPr>
          <w:rFonts w:asciiTheme="majorHAnsi" w:eastAsia="Verdana" w:hAnsiTheme="majorHAnsi" w:cs="Verdana"/>
          <w:spacing w:val="-1"/>
        </w:rPr>
        <w:t>4</w:t>
      </w:r>
      <w:r w:rsidRPr="006E6AEA">
        <w:rPr>
          <w:rFonts w:asciiTheme="majorHAnsi" w:eastAsia="Verdana" w:hAnsiTheme="majorHAnsi" w:cs="Verdana"/>
          <w:spacing w:val="1"/>
        </w:rPr>
        <w:t>4</w:t>
      </w:r>
      <w:r w:rsidRPr="006E6AEA">
        <w:rPr>
          <w:rFonts w:asciiTheme="majorHAnsi" w:eastAsia="Verdana" w:hAnsiTheme="majorHAnsi" w:cs="Verdana"/>
          <w:spacing w:val="-1"/>
        </w:rPr>
        <w:t>4</w:t>
      </w:r>
      <w:r w:rsidRPr="006E6AEA">
        <w:rPr>
          <w:rFonts w:asciiTheme="majorHAnsi" w:eastAsia="Verdana" w:hAnsiTheme="majorHAnsi" w:cs="Verdana"/>
        </w:rPr>
        <w:t>4</w:t>
      </w:r>
      <w:hyperlink r:id="rId11">
        <w:r w:rsidRPr="006E6AEA">
          <w:rPr>
            <w:rFonts w:asciiTheme="majorHAnsi" w:eastAsia="Verdana" w:hAnsiTheme="majorHAnsi" w:cs="Verdana"/>
            <w:spacing w:val="40"/>
          </w:rPr>
          <w:t xml:space="preserve"> </w:t>
        </w:r>
        <w:r w:rsidRPr="006E6AEA">
          <w:rPr>
            <w:rFonts w:asciiTheme="majorHAnsi" w:eastAsia="Verdana" w:hAnsiTheme="majorHAnsi" w:cs="Verdana"/>
            <w:spacing w:val="-1"/>
            <w:w w:val="103"/>
          </w:rPr>
          <w:t>pe</w:t>
        </w:r>
        <w:r w:rsidRPr="006E6AEA">
          <w:rPr>
            <w:rFonts w:asciiTheme="majorHAnsi" w:eastAsia="Verdana" w:hAnsiTheme="majorHAnsi" w:cs="Verdana"/>
            <w:spacing w:val="1"/>
            <w:w w:val="103"/>
          </w:rPr>
          <w:t>t</w:t>
        </w:r>
        <w:r w:rsidRPr="006E6AEA">
          <w:rPr>
            <w:rFonts w:asciiTheme="majorHAnsi" w:eastAsia="Verdana" w:hAnsiTheme="majorHAnsi" w:cs="Verdana"/>
            <w:w w:val="103"/>
          </w:rPr>
          <w:t>a</w:t>
        </w:r>
        <w:r w:rsidRPr="006E6AEA">
          <w:rPr>
            <w:rFonts w:asciiTheme="majorHAnsi" w:eastAsia="Verdana" w:hAnsiTheme="majorHAnsi" w:cs="Verdana"/>
            <w:spacing w:val="2"/>
            <w:w w:val="103"/>
          </w:rPr>
          <w:t>l</w:t>
        </w:r>
        <w:r w:rsidRPr="006E6AEA">
          <w:rPr>
            <w:rFonts w:asciiTheme="majorHAnsi" w:eastAsia="Verdana" w:hAnsiTheme="majorHAnsi" w:cs="Verdana"/>
            <w:w w:val="103"/>
          </w:rPr>
          <w:t>s@</w:t>
        </w:r>
        <w:r w:rsidRPr="006E6AEA">
          <w:rPr>
            <w:rFonts w:asciiTheme="majorHAnsi" w:eastAsia="Verdana" w:hAnsiTheme="majorHAnsi" w:cs="Verdana"/>
            <w:spacing w:val="-2"/>
            <w:w w:val="103"/>
          </w:rPr>
          <w:t>f</w:t>
        </w:r>
        <w:r w:rsidRPr="006E6AEA">
          <w:rPr>
            <w:rFonts w:asciiTheme="majorHAnsi" w:eastAsia="Verdana" w:hAnsiTheme="majorHAnsi" w:cs="Verdana"/>
            <w:spacing w:val="5"/>
            <w:w w:val="103"/>
          </w:rPr>
          <w:t>l</w:t>
        </w:r>
        <w:r w:rsidRPr="006E6AEA">
          <w:rPr>
            <w:rFonts w:asciiTheme="majorHAnsi" w:eastAsia="Verdana" w:hAnsiTheme="majorHAnsi" w:cs="Verdana"/>
            <w:spacing w:val="-1"/>
            <w:w w:val="103"/>
          </w:rPr>
          <w:t>o</w:t>
        </w:r>
        <w:r w:rsidRPr="006E6AEA">
          <w:rPr>
            <w:rFonts w:asciiTheme="majorHAnsi" w:eastAsia="Verdana" w:hAnsiTheme="majorHAnsi" w:cs="Verdana"/>
            <w:spacing w:val="1"/>
            <w:w w:val="103"/>
          </w:rPr>
          <w:t>w</w:t>
        </w:r>
        <w:r w:rsidRPr="006E6AEA">
          <w:rPr>
            <w:rFonts w:asciiTheme="majorHAnsi" w:eastAsia="Verdana" w:hAnsiTheme="majorHAnsi" w:cs="Verdana"/>
            <w:spacing w:val="-1"/>
            <w:w w:val="103"/>
          </w:rPr>
          <w:t>e</w:t>
        </w:r>
        <w:r w:rsidRPr="006E6AEA">
          <w:rPr>
            <w:rFonts w:asciiTheme="majorHAnsi" w:eastAsia="Verdana" w:hAnsiTheme="majorHAnsi" w:cs="Verdana"/>
            <w:w w:val="103"/>
          </w:rPr>
          <w:t>rs</w:t>
        </w:r>
        <w:r w:rsidRPr="006E6AEA">
          <w:rPr>
            <w:rFonts w:asciiTheme="majorHAnsi" w:eastAsia="Verdana" w:hAnsiTheme="majorHAnsi" w:cs="Verdana"/>
            <w:spacing w:val="-1"/>
            <w:w w:val="103"/>
          </w:rPr>
          <w:t>h</w:t>
        </w:r>
        <w:r w:rsidRPr="006E6AEA">
          <w:rPr>
            <w:rFonts w:asciiTheme="majorHAnsi" w:eastAsia="Verdana" w:hAnsiTheme="majorHAnsi" w:cs="Verdana"/>
            <w:spacing w:val="-3"/>
            <w:w w:val="103"/>
          </w:rPr>
          <w:t>o</w:t>
        </w:r>
        <w:r w:rsidRPr="006E6AEA">
          <w:rPr>
            <w:rFonts w:asciiTheme="majorHAnsi" w:eastAsia="Verdana" w:hAnsiTheme="majorHAnsi" w:cs="Verdana"/>
            <w:spacing w:val="-1"/>
            <w:w w:val="103"/>
          </w:rPr>
          <w:t>p</w:t>
        </w:r>
        <w:r w:rsidRPr="006E6AEA">
          <w:rPr>
            <w:rFonts w:asciiTheme="majorHAnsi" w:eastAsia="Verdana" w:hAnsiTheme="majorHAnsi" w:cs="Verdana"/>
            <w:spacing w:val="1"/>
            <w:w w:val="103"/>
          </w:rPr>
          <w:t>.</w:t>
        </w:r>
        <w:r w:rsidRPr="006E6AEA">
          <w:rPr>
            <w:rFonts w:asciiTheme="majorHAnsi" w:eastAsia="Verdana" w:hAnsiTheme="majorHAnsi" w:cs="Verdana"/>
            <w:w w:val="103"/>
          </w:rPr>
          <w:t>c</w:t>
        </w:r>
        <w:r w:rsidRPr="006E6AEA">
          <w:rPr>
            <w:rFonts w:asciiTheme="majorHAnsi" w:eastAsia="Verdana" w:hAnsiTheme="majorHAnsi" w:cs="Verdana"/>
            <w:spacing w:val="-1"/>
            <w:w w:val="103"/>
          </w:rPr>
          <w:t>o</w:t>
        </w:r>
        <w:r w:rsidRPr="006E6AEA">
          <w:rPr>
            <w:rFonts w:asciiTheme="majorHAnsi" w:eastAsia="Verdana" w:hAnsiTheme="majorHAnsi" w:cs="Verdana"/>
            <w:w w:val="103"/>
          </w:rPr>
          <w:t>m</w:t>
        </w:r>
      </w:hyperlink>
    </w:p>
    <w:p w14:paraId="089CDF26" w14:textId="77777777" w:rsidR="00B12B28" w:rsidRPr="006E6AEA" w:rsidRDefault="00B12B28">
      <w:pPr>
        <w:spacing w:before="3" w:line="140" w:lineRule="exact"/>
        <w:rPr>
          <w:rFonts w:asciiTheme="majorHAnsi" w:hAnsiTheme="majorHAnsi"/>
          <w:sz w:val="16"/>
          <w:szCs w:val="16"/>
        </w:rPr>
      </w:pPr>
    </w:p>
    <w:p w14:paraId="05296151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870FDC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w w:val="103"/>
        </w:rPr>
        <w:t>O</w:t>
      </w:r>
      <w:r w:rsidRPr="006E6AEA">
        <w:rPr>
          <w:rFonts w:asciiTheme="majorHAnsi" w:eastAsia="Verdana" w:hAnsiTheme="majorHAnsi" w:cs="Verdana"/>
          <w:b/>
          <w:spacing w:val="3"/>
          <w:w w:val="103"/>
        </w:rPr>
        <w:t>B</w:t>
      </w:r>
      <w:r w:rsidRPr="006E6AEA">
        <w:rPr>
          <w:rFonts w:asciiTheme="majorHAnsi" w:eastAsia="Verdana" w:hAnsiTheme="majorHAnsi" w:cs="Verdana"/>
          <w:b/>
          <w:spacing w:val="1"/>
          <w:w w:val="103"/>
        </w:rPr>
        <w:t>J</w:t>
      </w:r>
      <w:r w:rsidRPr="006E6AEA">
        <w:rPr>
          <w:rFonts w:asciiTheme="majorHAnsi" w:eastAsia="Verdana" w:hAnsiTheme="majorHAnsi" w:cs="Verdana"/>
          <w:b/>
          <w:spacing w:val="-2"/>
          <w:w w:val="103"/>
        </w:rPr>
        <w:t>E</w:t>
      </w:r>
      <w:r w:rsidRPr="006E6AEA">
        <w:rPr>
          <w:rFonts w:asciiTheme="majorHAnsi" w:eastAsia="Verdana" w:hAnsiTheme="majorHAnsi" w:cs="Verdana"/>
          <w:b/>
          <w:w w:val="103"/>
        </w:rPr>
        <w:t>C</w:t>
      </w:r>
      <w:r w:rsidRPr="006E6AEA">
        <w:rPr>
          <w:rFonts w:asciiTheme="majorHAnsi" w:eastAsia="Verdana" w:hAnsiTheme="majorHAnsi" w:cs="Verdana"/>
          <w:b/>
          <w:spacing w:val="-2"/>
          <w:w w:val="103"/>
        </w:rPr>
        <w:t>TI</w:t>
      </w:r>
      <w:r w:rsidRPr="006E6AEA">
        <w:rPr>
          <w:rFonts w:asciiTheme="majorHAnsi" w:eastAsia="Verdana" w:hAnsiTheme="majorHAnsi" w:cs="Verdana"/>
          <w:b/>
          <w:spacing w:val="3"/>
          <w:w w:val="103"/>
        </w:rPr>
        <w:t>V</w:t>
      </w:r>
      <w:r w:rsidRPr="006E6AEA">
        <w:rPr>
          <w:rFonts w:asciiTheme="majorHAnsi" w:eastAsia="Verdana" w:hAnsiTheme="majorHAnsi" w:cs="Verdana"/>
          <w:b/>
          <w:w w:val="103"/>
        </w:rPr>
        <w:t>E</w:t>
      </w:r>
    </w:p>
    <w:p w14:paraId="1B781D93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4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w</w:t>
      </w:r>
      <w:r w:rsidRPr="006E6AEA">
        <w:rPr>
          <w:rFonts w:asciiTheme="majorHAnsi" w:eastAsia="Verdana" w:hAnsiTheme="majorHAnsi" w:cs="Verdana"/>
          <w:spacing w:val="-1"/>
        </w:rPr>
        <w:t>ee</w:t>
      </w:r>
      <w:r w:rsidRPr="006E6AEA">
        <w:rPr>
          <w:rFonts w:asciiTheme="majorHAnsi" w:eastAsia="Verdana" w:hAnsiTheme="majorHAnsi" w:cs="Verdana"/>
        </w:rPr>
        <w:t>k</w:t>
      </w:r>
      <w:r w:rsidRPr="006E6AEA">
        <w:rPr>
          <w:rFonts w:asciiTheme="majorHAnsi" w:eastAsia="Verdana" w:hAnsiTheme="majorHAnsi" w:cs="Verdana"/>
          <w:spacing w:val="1"/>
        </w:rPr>
        <w:t>e</w:t>
      </w:r>
      <w:r w:rsidRPr="006E6AEA">
        <w:rPr>
          <w:rFonts w:asciiTheme="majorHAnsi" w:eastAsia="Verdana" w:hAnsiTheme="majorHAnsi" w:cs="Verdana"/>
        </w:rPr>
        <w:t>nd</w:t>
      </w:r>
      <w:r w:rsidRPr="006E6AEA">
        <w:rPr>
          <w:rFonts w:asciiTheme="majorHAnsi" w:eastAsia="Verdana" w:hAnsiTheme="majorHAnsi" w:cs="Verdana"/>
          <w:spacing w:val="22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art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t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me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po</w:t>
      </w:r>
      <w:r w:rsidRPr="006E6AEA">
        <w:rPr>
          <w:rFonts w:asciiTheme="majorHAnsi" w:eastAsia="Verdana" w:hAnsiTheme="majorHAnsi" w:cs="Verdana"/>
        </w:rPr>
        <w:t>siti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4"/>
        </w:rPr>
        <w:t xml:space="preserve"> </w:t>
      </w:r>
      <w:r w:rsidRPr="006E6AEA">
        <w:rPr>
          <w:rFonts w:asciiTheme="majorHAnsi" w:eastAsia="Verdana" w:hAnsiTheme="majorHAnsi" w:cs="Verdana"/>
        </w:rPr>
        <w:t xml:space="preserve">a 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4"/>
        </w:rPr>
        <w:t>a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9"/>
        </w:rPr>
        <w:t xml:space="preserve"> 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u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2"/>
        </w:rPr>
        <w:t>c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spacing w:val="-4"/>
        </w:rPr>
        <w:t>b</w:t>
      </w:r>
      <w:r w:rsidRPr="006E6AEA">
        <w:rPr>
          <w:rFonts w:asciiTheme="majorHAnsi" w:eastAsia="Verdana" w:hAnsiTheme="majorHAnsi" w:cs="Verdana"/>
          <w:spacing w:val="-1"/>
        </w:rPr>
        <w:t>oo</w:t>
      </w:r>
      <w:r w:rsidRPr="006E6AEA">
        <w:rPr>
          <w:rFonts w:asciiTheme="majorHAnsi" w:eastAsia="Verdana" w:hAnsiTheme="majorHAnsi" w:cs="Verdana"/>
        </w:rPr>
        <w:t>ks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5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1"/>
        </w:rPr>
        <w:t>p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g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upp</w:t>
      </w:r>
      <w:r w:rsidRPr="006E6AEA">
        <w:rPr>
          <w:rFonts w:asciiTheme="majorHAnsi" w:eastAsia="Verdana" w:hAnsiTheme="majorHAnsi" w:cs="Verdana"/>
          <w:spacing w:val="2"/>
          <w:w w:val="103"/>
        </w:rPr>
        <w:t>li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s.</w:t>
      </w:r>
    </w:p>
    <w:p w14:paraId="6A136226" w14:textId="77777777" w:rsidR="00B12B28" w:rsidRPr="006E6AEA" w:rsidRDefault="00B12B28">
      <w:pPr>
        <w:spacing w:before="1" w:line="220" w:lineRule="exact"/>
        <w:rPr>
          <w:rFonts w:asciiTheme="majorHAnsi" w:hAnsiTheme="majorHAnsi"/>
          <w:sz w:val="24"/>
          <w:szCs w:val="24"/>
        </w:rPr>
      </w:pPr>
    </w:p>
    <w:p w14:paraId="04A92C2B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w w:val="103"/>
        </w:rPr>
        <w:t>E</w:t>
      </w:r>
      <w:r w:rsidRPr="006E6AEA">
        <w:rPr>
          <w:rFonts w:asciiTheme="majorHAnsi" w:eastAsia="Verdana" w:hAnsiTheme="majorHAnsi" w:cs="Verdana"/>
          <w:b/>
          <w:spacing w:val="1"/>
          <w:w w:val="103"/>
        </w:rPr>
        <w:t>D</w:t>
      </w:r>
      <w:r w:rsidRPr="006E6AEA">
        <w:rPr>
          <w:rFonts w:asciiTheme="majorHAnsi" w:eastAsia="Verdana" w:hAnsiTheme="majorHAnsi" w:cs="Verdana"/>
          <w:b/>
          <w:spacing w:val="-1"/>
          <w:w w:val="103"/>
        </w:rPr>
        <w:t>U</w:t>
      </w:r>
      <w:r w:rsidRPr="006E6AEA">
        <w:rPr>
          <w:rFonts w:asciiTheme="majorHAnsi" w:eastAsia="Verdana" w:hAnsiTheme="majorHAnsi" w:cs="Verdana"/>
          <w:b/>
          <w:w w:val="103"/>
        </w:rPr>
        <w:t>C</w:t>
      </w:r>
      <w:r w:rsidRPr="006E6AEA">
        <w:rPr>
          <w:rFonts w:asciiTheme="majorHAnsi" w:eastAsia="Verdana" w:hAnsiTheme="majorHAnsi" w:cs="Verdana"/>
          <w:b/>
          <w:spacing w:val="1"/>
          <w:w w:val="103"/>
        </w:rPr>
        <w:t>AT</w:t>
      </w:r>
      <w:r w:rsidRPr="006E6AEA">
        <w:rPr>
          <w:rFonts w:asciiTheme="majorHAnsi" w:eastAsia="Verdana" w:hAnsiTheme="majorHAnsi" w:cs="Verdana"/>
          <w:b/>
          <w:w w:val="103"/>
        </w:rPr>
        <w:t>I</w:t>
      </w:r>
      <w:r w:rsidRPr="006E6AEA">
        <w:rPr>
          <w:rFonts w:asciiTheme="majorHAnsi" w:eastAsia="Verdana" w:hAnsiTheme="majorHAnsi" w:cs="Verdana"/>
          <w:b/>
          <w:spacing w:val="-3"/>
          <w:w w:val="103"/>
        </w:rPr>
        <w:t>O</w:t>
      </w:r>
      <w:r w:rsidRPr="006E6AEA">
        <w:rPr>
          <w:rFonts w:asciiTheme="majorHAnsi" w:eastAsia="Verdana" w:hAnsiTheme="majorHAnsi" w:cs="Verdana"/>
          <w:b/>
          <w:w w:val="103"/>
        </w:rPr>
        <w:t>N</w:t>
      </w:r>
    </w:p>
    <w:p w14:paraId="6910115C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W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2"/>
        </w:rPr>
        <w:t>o</w:t>
      </w:r>
      <w:r w:rsidRPr="006E6AEA">
        <w:rPr>
          <w:rFonts w:asciiTheme="majorHAnsi" w:eastAsia="Verdana" w:hAnsiTheme="majorHAnsi" w:cs="Verdana"/>
          <w:spacing w:val="-4"/>
        </w:rPr>
        <w:t>d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w</w:t>
      </w:r>
      <w:r w:rsidRPr="006E6AEA">
        <w:rPr>
          <w:rFonts w:asciiTheme="majorHAnsi" w:eastAsia="Verdana" w:hAnsiTheme="majorHAnsi" w:cs="Verdana"/>
          <w:spacing w:val="27"/>
        </w:rPr>
        <w:t xml:space="preserve"> </w:t>
      </w:r>
      <w:r w:rsidRPr="006E6AEA">
        <w:rPr>
          <w:rFonts w:asciiTheme="majorHAnsi" w:eastAsia="Verdana" w:hAnsiTheme="majorHAnsi" w:cs="Verdana"/>
        </w:rPr>
        <w:t>Wi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4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N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2"/>
        </w:rPr>
        <w:t>t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H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4"/>
        </w:rPr>
        <w:t>g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</w:rPr>
        <w:t>Sch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k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CA</w:t>
      </w:r>
    </w:p>
    <w:p w14:paraId="2876E8EA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g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hoo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4"/>
        </w:rPr>
        <w:t>p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ma</w:t>
      </w:r>
      <w:r w:rsidRPr="006E6AEA">
        <w:rPr>
          <w:rFonts w:asciiTheme="majorHAnsi" w:eastAsia="Verdana" w:hAnsiTheme="majorHAnsi" w:cs="Verdana"/>
          <w:spacing w:val="22"/>
        </w:rPr>
        <w:t xml:space="preserve"> </w:t>
      </w:r>
      <w:r w:rsidRPr="006E6AEA">
        <w:rPr>
          <w:rFonts w:asciiTheme="majorHAnsi" w:eastAsia="Verdana" w:hAnsiTheme="majorHAnsi" w:cs="Verdana"/>
        </w:rPr>
        <w:t>an</w:t>
      </w:r>
      <w:r w:rsidRPr="006E6AEA">
        <w:rPr>
          <w:rFonts w:asciiTheme="majorHAnsi" w:eastAsia="Verdana" w:hAnsiTheme="majorHAnsi" w:cs="Verdana"/>
          <w:spacing w:val="-2"/>
        </w:rPr>
        <w:t>t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2"/>
        </w:rPr>
        <w:t>ci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1"/>
        </w:rPr>
        <w:t>te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28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 xml:space="preserve"> M</w:t>
      </w:r>
      <w:r w:rsidRPr="006E6AEA">
        <w:rPr>
          <w:rFonts w:asciiTheme="majorHAnsi" w:eastAsia="Verdana" w:hAnsiTheme="majorHAnsi" w:cs="Verdana"/>
        </w:rPr>
        <w:t>ay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200</w:t>
      </w:r>
      <w:r w:rsidRPr="006E6AEA">
        <w:rPr>
          <w:rFonts w:asciiTheme="majorHAnsi" w:eastAsia="Verdana" w:hAnsiTheme="majorHAnsi" w:cs="Verdana"/>
        </w:rPr>
        <w:t>9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</w:rPr>
        <w:t>Jun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spacing w:val="3"/>
        </w:rPr>
        <w:t>G</w:t>
      </w:r>
      <w:r w:rsidRPr="006E6AEA">
        <w:rPr>
          <w:rFonts w:asciiTheme="majorHAnsi" w:eastAsia="Verdana" w:hAnsiTheme="majorHAnsi" w:cs="Verdana"/>
          <w:spacing w:val="-2"/>
        </w:rPr>
        <w:t>P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  <w:spacing w:val="-1"/>
          <w:w w:val="103"/>
        </w:rPr>
        <w:t>3</w:t>
      </w:r>
      <w:r w:rsidRPr="006E6AEA">
        <w:rPr>
          <w:rFonts w:asciiTheme="majorHAnsi" w:eastAsia="Verdana" w:hAnsiTheme="majorHAnsi" w:cs="Verdana"/>
          <w:spacing w:val="1"/>
          <w:w w:val="103"/>
        </w:rPr>
        <w:t>.</w:t>
      </w:r>
      <w:r w:rsidRPr="006E6AEA">
        <w:rPr>
          <w:rFonts w:asciiTheme="majorHAnsi" w:eastAsia="Verdana" w:hAnsiTheme="majorHAnsi" w:cs="Verdana"/>
          <w:spacing w:val="-1"/>
          <w:w w:val="103"/>
        </w:rPr>
        <w:t>4</w:t>
      </w:r>
      <w:r w:rsidRPr="006E6AEA">
        <w:rPr>
          <w:rFonts w:asciiTheme="majorHAnsi" w:eastAsia="Verdana" w:hAnsiTheme="majorHAnsi" w:cs="Verdana"/>
          <w:w w:val="103"/>
        </w:rPr>
        <w:t>1</w:t>
      </w:r>
    </w:p>
    <w:p w14:paraId="74D22176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i/>
        </w:rPr>
        <w:t>H</w:t>
      </w:r>
      <w:r w:rsidRPr="006E6AEA">
        <w:rPr>
          <w:rFonts w:asciiTheme="majorHAnsi" w:eastAsia="Verdana" w:hAnsiTheme="majorHAnsi" w:cs="Verdana"/>
          <w:b/>
          <w:i/>
          <w:spacing w:val="2"/>
        </w:rPr>
        <w:t>i</w:t>
      </w:r>
      <w:r w:rsidRPr="006E6AEA">
        <w:rPr>
          <w:rFonts w:asciiTheme="majorHAnsi" w:eastAsia="Verdana" w:hAnsiTheme="majorHAnsi" w:cs="Verdana"/>
          <w:b/>
          <w:i/>
          <w:spacing w:val="-3"/>
        </w:rPr>
        <w:t>g</w:t>
      </w:r>
      <w:r w:rsidRPr="006E6AEA">
        <w:rPr>
          <w:rFonts w:asciiTheme="majorHAnsi" w:eastAsia="Verdana" w:hAnsiTheme="majorHAnsi" w:cs="Verdana"/>
          <w:b/>
          <w:i/>
        </w:rPr>
        <w:t>h</w:t>
      </w:r>
      <w:r w:rsidRPr="006E6AEA">
        <w:rPr>
          <w:rFonts w:asciiTheme="majorHAnsi" w:eastAsia="Verdana" w:hAnsiTheme="majorHAnsi" w:cs="Verdana"/>
          <w:b/>
          <w:i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b/>
          <w:i/>
        </w:rPr>
        <w:t>Sc</w:t>
      </w:r>
      <w:r w:rsidRPr="006E6AEA">
        <w:rPr>
          <w:rFonts w:asciiTheme="majorHAnsi" w:eastAsia="Verdana" w:hAnsiTheme="majorHAnsi" w:cs="Verdana"/>
          <w:b/>
          <w:i/>
          <w:spacing w:val="-2"/>
        </w:rPr>
        <w:t>h</w:t>
      </w:r>
      <w:r w:rsidRPr="006E6AEA">
        <w:rPr>
          <w:rFonts w:asciiTheme="majorHAnsi" w:eastAsia="Verdana" w:hAnsiTheme="majorHAnsi" w:cs="Verdana"/>
          <w:b/>
          <w:i/>
          <w:spacing w:val="2"/>
        </w:rPr>
        <w:t>o</w:t>
      </w:r>
      <w:r w:rsidRPr="006E6AEA">
        <w:rPr>
          <w:rFonts w:asciiTheme="majorHAnsi" w:eastAsia="Verdana" w:hAnsiTheme="majorHAnsi" w:cs="Verdana"/>
          <w:b/>
          <w:i/>
          <w:spacing w:val="-3"/>
        </w:rPr>
        <w:t>o</w:t>
      </w:r>
      <w:r w:rsidRPr="006E6AEA">
        <w:rPr>
          <w:rFonts w:asciiTheme="majorHAnsi" w:eastAsia="Verdana" w:hAnsiTheme="majorHAnsi" w:cs="Verdana"/>
          <w:b/>
          <w:i/>
        </w:rPr>
        <w:t>l</w:t>
      </w:r>
      <w:r w:rsidRPr="006E6AEA">
        <w:rPr>
          <w:rFonts w:asciiTheme="majorHAnsi" w:eastAsia="Verdana" w:hAnsiTheme="majorHAnsi" w:cs="Verdana"/>
          <w:b/>
          <w:i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b/>
          <w:i/>
          <w:spacing w:val="1"/>
        </w:rPr>
        <w:t>Awa</w:t>
      </w:r>
      <w:r w:rsidRPr="006E6AEA">
        <w:rPr>
          <w:rFonts w:asciiTheme="majorHAnsi" w:eastAsia="Verdana" w:hAnsiTheme="majorHAnsi" w:cs="Verdana"/>
          <w:b/>
          <w:i/>
          <w:spacing w:val="-1"/>
        </w:rPr>
        <w:t>r</w:t>
      </w:r>
      <w:r w:rsidRPr="006E6AEA">
        <w:rPr>
          <w:rFonts w:asciiTheme="majorHAnsi" w:eastAsia="Verdana" w:hAnsiTheme="majorHAnsi" w:cs="Verdana"/>
          <w:b/>
          <w:i/>
        </w:rPr>
        <w:t>ds</w:t>
      </w:r>
      <w:r w:rsidRPr="006E6AEA">
        <w:rPr>
          <w:rFonts w:asciiTheme="majorHAnsi" w:eastAsia="Verdana" w:hAnsiTheme="majorHAnsi" w:cs="Verdana"/>
          <w:b/>
          <w:i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b/>
          <w:i/>
          <w:spacing w:val="1"/>
        </w:rPr>
        <w:t>a</w:t>
      </w:r>
      <w:r w:rsidRPr="006E6AEA">
        <w:rPr>
          <w:rFonts w:asciiTheme="majorHAnsi" w:eastAsia="Verdana" w:hAnsiTheme="majorHAnsi" w:cs="Verdana"/>
          <w:b/>
          <w:i/>
          <w:spacing w:val="-2"/>
        </w:rPr>
        <w:t>n</w:t>
      </w:r>
      <w:r w:rsidRPr="006E6AEA">
        <w:rPr>
          <w:rFonts w:asciiTheme="majorHAnsi" w:eastAsia="Verdana" w:hAnsiTheme="majorHAnsi" w:cs="Verdana"/>
          <w:b/>
          <w:i/>
        </w:rPr>
        <w:t>d</w:t>
      </w:r>
      <w:r w:rsidRPr="006E6AEA">
        <w:rPr>
          <w:rFonts w:asciiTheme="majorHAnsi" w:eastAsia="Verdana" w:hAnsiTheme="majorHAnsi" w:cs="Verdana"/>
          <w:b/>
          <w:i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b/>
          <w:i/>
          <w:w w:val="103"/>
        </w:rPr>
        <w:t>Hon</w:t>
      </w:r>
      <w:r w:rsidRPr="006E6AEA">
        <w:rPr>
          <w:rFonts w:asciiTheme="majorHAnsi" w:eastAsia="Verdana" w:hAnsiTheme="majorHAnsi" w:cs="Verdana"/>
          <w:b/>
          <w:i/>
          <w:spacing w:val="-3"/>
          <w:w w:val="103"/>
        </w:rPr>
        <w:t>o</w:t>
      </w:r>
      <w:r w:rsidRPr="006E6AEA">
        <w:rPr>
          <w:rFonts w:asciiTheme="majorHAnsi" w:eastAsia="Verdana" w:hAnsiTheme="majorHAnsi" w:cs="Verdana"/>
          <w:b/>
          <w:i/>
          <w:spacing w:val="2"/>
          <w:w w:val="103"/>
        </w:rPr>
        <w:t>r</w:t>
      </w:r>
      <w:r w:rsidRPr="006E6AEA">
        <w:rPr>
          <w:rFonts w:asciiTheme="majorHAnsi" w:eastAsia="Verdana" w:hAnsiTheme="majorHAnsi" w:cs="Verdana"/>
          <w:b/>
          <w:i/>
          <w:w w:val="103"/>
        </w:rPr>
        <w:t>s</w:t>
      </w:r>
    </w:p>
    <w:p w14:paraId="3C5A9E82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3"/>
        </w:rPr>
        <w:t>N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24"/>
        </w:rPr>
        <w:t xml:space="preserve"> </w:t>
      </w:r>
      <w:r w:rsidRPr="006E6AEA">
        <w:rPr>
          <w:rFonts w:asciiTheme="majorHAnsi" w:eastAsia="Verdana" w:hAnsiTheme="majorHAnsi" w:cs="Verdana"/>
          <w:spacing w:val="3"/>
        </w:rPr>
        <w:t>H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y: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</w:rPr>
        <w:t>F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ll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20</w:t>
      </w:r>
      <w:r w:rsidRPr="006E6AEA">
        <w:rPr>
          <w:rFonts w:asciiTheme="majorHAnsi" w:eastAsia="Verdana" w:hAnsiTheme="majorHAnsi" w:cs="Verdana"/>
          <w:spacing w:val="-3"/>
        </w:rPr>
        <w:t>0</w:t>
      </w:r>
      <w:r w:rsidRPr="006E6AEA">
        <w:rPr>
          <w:rFonts w:asciiTheme="majorHAnsi" w:eastAsia="Verdana" w:hAnsiTheme="majorHAnsi" w:cs="Verdana"/>
          <w:spacing w:val="-1"/>
        </w:rPr>
        <w:t>5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</w:rPr>
        <w:t>F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2</w:t>
      </w:r>
      <w:r w:rsidRPr="006E6AEA">
        <w:rPr>
          <w:rFonts w:asciiTheme="majorHAnsi" w:eastAsia="Verdana" w:hAnsiTheme="majorHAnsi" w:cs="Verdana"/>
          <w:spacing w:val="-1"/>
        </w:rPr>
        <w:t>00</w:t>
      </w:r>
      <w:r w:rsidRPr="006E6AEA">
        <w:rPr>
          <w:rFonts w:asciiTheme="majorHAnsi" w:eastAsia="Verdana" w:hAnsiTheme="majorHAnsi" w:cs="Verdana"/>
          <w:spacing w:val="-3"/>
        </w:rPr>
        <w:t>6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3"/>
        </w:rPr>
        <w:t>p</w:t>
      </w:r>
      <w:r w:rsidRPr="006E6AEA">
        <w:rPr>
          <w:rFonts w:asciiTheme="majorHAnsi" w:eastAsia="Verdana" w:hAnsiTheme="majorHAnsi" w:cs="Verdana"/>
          <w:spacing w:val="2"/>
        </w:rPr>
        <w:t>ri</w:t>
      </w:r>
      <w:r w:rsidRPr="006E6AEA">
        <w:rPr>
          <w:rFonts w:asciiTheme="majorHAnsi" w:eastAsia="Verdana" w:hAnsiTheme="majorHAnsi" w:cs="Verdana"/>
        </w:rPr>
        <w:t>ng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  <w:spacing w:val="-1"/>
          <w:w w:val="103"/>
        </w:rPr>
        <w:t>20</w:t>
      </w:r>
      <w:r w:rsidRPr="006E6AEA">
        <w:rPr>
          <w:rFonts w:asciiTheme="majorHAnsi" w:eastAsia="Verdana" w:hAnsiTheme="majorHAnsi" w:cs="Verdana"/>
          <w:spacing w:val="1"/>
          <w:w w:val="103"/>
        </w:rPr>
        <w:t>0</w:t>
      </w:r>
      <w:r w:rsidRPr="006E6AEA">
        <w:rPr>
          <w:rFonts w:asciiTheme="majorHAnsi" w:eastAsia="Verdana" w:hAnsiTheme="majorHAnsi" w:cs="Verdana"/>
          <w:w w:val="103"/>
        </w:rPr>
        <w:t>8</w:t>
      </w:r>
    </w:p>
    <w:p w14:paraId="7B7FB7C4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-1"/>
        </w:rPr>
        <w:t>M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-4"/>
        </w:rPr>
        <w:t>d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hoo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</w:rPr>
        <w:t>Aca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2"/>
        </w:rPr>
        <w:t>mi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23"/>
        </w:rPr>
        <w:t xml:space="preserve"> 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R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l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</w:rPr>
        <w:t>: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2002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  <w:spacing w:val="-3"/>
          <w:w w:val="103"/>
        </w:rPr>
        <w:t>2</w:t>
      </w:r>
      <w:r w:rsidRPr="006E6AEA">
        <w:rPr>
          <w:rFonts w:asciiTheme="majorHAnsi" w:eastAsia="Verdana" w:hAnsiTheme="majorHAnsi" w:cs="Verdana"/>
          <w:spacing w:val="1"/>
          <w:w w:val="103"/>
        </w:rPr>
        <w:t>0</w:t>
      </w:r>
      <w:r w:rsidRPr="006E6AEA">
        <w:rPr>
          <w:rFonts w:asciiTheme="majorHAnsi" w:eastAsia="Verdana" w:hAnsiTheme="majorHAnsi" w:cs="Verdana"/>
          <w:spacing w:val="-1"/>
          <w:w w:val="103"/>
        </w:rPr>
        <w:t>0</w:t>
      </w:r>
      <w:r w:rsidRPr="006E6AEA">
        <w:rPr>
          <w:rFonts w:asciiTheme="majorHAnsi" w:eastAsia="Verdana" w:hAnsiTheme="majorHAnsi" w:cs="Verdana"/>
          <w:w w:val="103"/>
        </w:rPr>
        <w:t>3</w:t>
      </w:r>
    </w:p>
    <w:p w14:paraId="6DB9D289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"/>
        </w:rPr>
        <w:t>f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ct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1"/>
        </w:rPr>
        <w:t>tt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3"/>
        </w:rPr>
        <w:t>a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2"/>
        </w:rPr>
        <w:t>c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29"/>
        </w:rPr>
        <w:t xml:space="preserve"> </w:t>
      </w:r>
      <w:r w:rsidRPr="006E6AEA">
        <w:rPr>
          <w:rFonts w:asciiTheme="majorHAnsi" w:eastAsia="Verdana" w:hAnsiTheme="majorHAnsi" w:cs="Verdana"/>
          <w:spacing w:val="-1"/>
          <w:w w:val="103"/>
        </w:rPr>
        <w:t>2</w:t>
      </w:r>
      <w:r w:rsidRPr="006E6AEA">
        <w:rPr>
          <w:rFonts w:asciiTheme="majorHAnsi" w:eastAsia="Verdana" w:hAnsiTheme="majorHAnsi" w:cs="Verdana"/>
          <w:spacing w:val="1"/>
          <w:w w:val="103"/>
        </w:rPr>
        <w:t>0</w:t>
      </w:r>
      <w:r w:rsidRPr="006E6AEA">
        <w:rPr>
          <w:rFonts w:asciiTheme="majorHAnsi" w:eastAsia="Verdana" w:hAnsiTheme="majorHAnsi" w:cs="Verdana"/>
          <w:spacing w:val="-1"/>
          <w:w w:val="103"/>
        </w:rPr>
        <w:t>0</w:t>
      </w:r>
      <w:r w:rsidRPr="006E6AEA">
        <w:rPr>
          <w:rFonts w:asciiTheme="majorHAnsi" w:eastAsia="Verdana" w:hAnsiTheme="majorHAnsi" w:cs="Verdana"/>
          <w:w w:val="103"/>
        </w:rPr>
        <w:t>6</w:t>
      </w:r>
    </w:p>
    <w:p w14:paraId="0CCEC730" w14:textId="77777777" w:rsidR="00B12B28" w:rsidRPr="006E6AEA" w:rsidRDefault="00B12B28">
      <w:pPr>
        <w:spacing w:before="1" w:line="220" w:lineRule="exact"/>
        <w:rPr>
          <w:rFonts w:asciiTheme="majorHAnsi" w:hAnsiTheme="majorHAnsi"/>
          <w:sz w:val="24"/>
          <w:szCs w:val="24"/>
        </w:rPr>
      </w:pPr>
    </w:p>
    <w:p w14:paraId="73BC21D3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-1"/>
        </w:rPr>
        <w:t>W</w:t>
      </w:r>
      <w:r w:rsidRPr="006E6AEA">
        <w:rPr>
          <w:rFonts w:asciiTheme="majorHAnsi" w:eastAsia="Verdana" w:hAnsiTheme="majorHAnsi" w:cs="Verdana"/>
          <w:b/>
        </w:rPr>
        <w:t>O</w:t>
      </w:r>
      <w:r w:rsidRPr="006E6AEA">
        <w:rPr>
          <w:rFonts w:asciiTheme="majorHAnsi" w:eastAsia="Verdana" w:hAnsiTheme="majorHAnsi" w:cs="Verdana"/>
          <w:b/>
          <w:spacing w:val="2"/>
        </w:rPr>
        <w:t>R</w:t>
      </w:r>
      <w:r w:rsidRPr="006E6AEA">
        <w:rPr>
          <w:rFonts w:asciiTheme="majorHAnsi" w:eastAsia="Verdana" w:hAnsiTheme="majorHAnsi" w:cs="Verdana"/>
          <w:b/>
        </w:rPr>
        <w:t>K</w:t>
      </w:r>
      <w:r w:rsidRPr="006E6AEA">
        <w:rPr>
          <w:rFonts w:asciiTheme="majorHAnsi" w:eastAsia="Verdana" w:hAnsiTheme="majorHAnsi" w:cs="Verdana"/>
          <w:b/>
          <w:spacing w:val="17"/>
        </w:rPr>
        <w:t xml:space="preserve"> </w:t>
      </w:r>
      <w:r w:rsidRPr="006E6AEA">
        <w:rPr>
          <w:rFonts w:asciiTheme="majorHAnsi" w:eastAsia="Verdana" w:hAnsiTheme="majorHAnsi" w:cs="Verdana"/>
          <w:b/>
          <w:w w:val="103"/>
        </w:rPr>
        <w:t>E</w:t>
      </w:r>
      <w:r w:rsidRPr="006E6AEA">
        <w:rPr>
          <w:rFonts w:asciiTheme="majorHAnsi" w:eastAsia="Verdana" w:hAnsiTheme="majorHAnsi" w:cs="Verdana"/>
          <w:b/>
          <w:spacing w:val="1"/>
          <w:w w:val="103"/>
        </w:rPr>
        <w:t>XP</w:t>
      </w:r>
      <w:r w:rsidRPr="006E6AEA">
        <w:rPr>
          <w:rFonts w:asciiTheme="majorHAnsi" w:eastAsia="Verdana" w:hAnsiTheme="majorHAnsi" w:cs="Verdana"/>
          <w:b/>
          <w:w w:val="103"/>
        </w:rPr>
        <w:t>ERIEN</w:t>
      </w:r>
      <w:r w:rsidRPr="006E6AEA">
        <w:rPr>
          <w:rFonts w:asciiTheme="majorHAnsi" w:eastAsia="Verdana" w:hAnsiTheme="majorHAnsi" w:cs="Verdana"/>
          <w:b/>
          <w:spacing w:val="-2"/>
          <w:w w:val="103"/>
        </w:rPr>
        <w:t>C</w:t>
      </w:r>
      <w:r w:rsidRPr="006E6AEA">
        <w:rPr>
          <w:rFonts w:asciiTheme="majorHAnsi" w:eastAsia="Verdana" w:hAnsiTheme="majorHAnsi" w:cs="Verdana"/>
          <w:b/>
          <w:w w:val="103"/>
        </w:rPr>
        <w:t>E</w:t>
      </w:r>
    </w:p>
    <w:p w14:paraId="136A8DFF" w14:textId="77777777" w:rsidR="00B12B28" w:rsidRPr="006E6AEA" w:rsidRDefault="00B12B28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79D62A4D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Fran</w:t>
      </w:r>
      <w:r w:rsidRPr="006E6AEA">
        <w:rPr>
          <w:rFonts w:asciiTheme="majorHAnsi" w:eastAsia="Verdana" w:hAnsiTheme="majorHAnsi" w:cs="Verdana"/>
          <w:spacing w:val="-3"/>
        </w:rPr>
        <w:t>k</w:t>
      </w:r>
      <w:r w:rsidRPr="006E6AEA">
        <w:rPr>
          <w:rFonts w:asciiTheme="majorHAnsi" w:eastAsia="Verdana" w:hAnsiTheme="majorHAnsi" w:cs="Verdana"/>
          <w:spacing w:val="2"/>
        </w:rPr>
        <w:t>li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>'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5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L</w:t>
      </w:r>
      <w:r w:rsidRPr="006E6AEA">
        <w:rPr>
          <w:rFonts w:asciiTheme="majorHAnsi" w:eastAsia="Verdana" w:hAnsiTheme="majorHAnsi" w:cs="Verdana"/>
          <w:spacing w:val="-4"/>
        </w:rPr>
        <w:t>a</w:t>
      </w:r>
      <w:r w:rsidRPr="006E6AEA">
        <w:rPr>
          <w:rFonts w:asciiTheme="majorHAnsi" w:eastAsia="Verdana" w:hAnsiTheme="majorHAnsi" w:cs="Verdana"/>
          <w:spacing w:val="3"/>
        </w:rPr>
        <w:t>w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</w:rPr>
        <w:t>&amp;</w:t>
      </w:r>
      <w:r w:rsidRPr="006E6AEA">
        <w:rPr>
          <w:rFonts w:asciiTheme="majorHAnsi" w:eastAsia="Verdana" w:hAnsiTheme="majorHAnsi" w:cs="Verdana"/>
          <w:spacing w:val="1"/>
        </w:rPr>
        <w:t xml:space="preserve"> G</w:t>
      </w:r>
      <w:r w:rsidRPr="006E6AEA">
        <w:rPr>
          <w:rFonts w:asciiTheme="majorHAnsi" w:eastAsia="Verdana" w:hAnsiTheme="majorHAnsi" w:cs="Verdana"/>
        </w:rPr>
        <w:t>ar</w:t>
      </w:r>
      <w:r w:rsidRPr="006E6AEA">
        <w:rPr>
          <w:rFonts w:asciiTheme="majorHAnsi" w:eastAsia="Verdana" w:hAnsiTheme="majorHAnsi" w:cs="Verdana"/>
          <w:spacing w:val="-1"/>
        </w:rPr>
        <w:t>de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rv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s,</w:t>
      </w:r>
      <w:r w:rsidRPr="006E6AEA">
        <w:rPr>
          <w:rFonts w:asciiTheme="majorHAnsi" w:eastAsia="Verdana" w:hAnsiTheme="majorHAnsi" w:cs="Verdana"/>
          <w:spacing w:val="28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k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23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C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20</w:t>
      </w:r>
      <w:r w:rsidRPr="006E6AEA">
        <w:rPr>
          <w:rFonts w:asciiTheme="majorHAnsi" w:eastAsia="Verdana" w:hAnsiTheme="majorHAnsi" w:cs="Verdana"/>
          <w:spacing w:val="1"/>
        </w:rPr>
        <w:t>0</w:t>
      </w:r>
      <w:r w:rsidRPr="006E6AEA">
        <w:rPr>
          <w:rFonts w:asciiTheme="majorHAnsi" w:eastAsia="Verdana" w:hAnsiTheme="majorHAnsi" w:cs="Verdana"/>
        </w:rPr>
        <w:t>4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o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Pr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nt</w:t>
      </w:r>
    </w:p>
    <w:p w14:paraId="2821D4CB" w14:textId="77777777" w:rsidR="00B12B28" w:rsidRPr="006E6AEA" w:rsidRDefault="00B12B28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34ED3D4C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556660" w14:textId="77777777" w:rsidR="00B12B28" w:rsidRPr="006E6AEA" w:rsidRDefault="00BC6489">
      <w:pPr>
        <w:tabs>
          <w:tab w:val="left" w:pos="1060"/>
        </w:tabs>
        <w:spacing w:line="247" w:lineRule="auto"/>
        <w:ind w:left="1066" w:right="85" w:hanging="350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></w:t>
      </w:r>
      <w:r w:rsidRPr="006E6AEA">
        <w:rPr>
          <w:rFonts w:asciiTheme="majorHAnsi" w:eastAsia="Segoe MDL2 Assets" w:hAnsiTheme="majorHAnsi" w:cs="Segoe MDL2 Assets"/>
        </w:rPr>
        <w:tab/>
      </w:r>
      <w:r w:rsidRPr="006E6AEA">
        <w:rPr>
          <w:rFonts w:asciiTheme="majorHAnsi" w:eastAsia="Verdana" w:hAnsiTheme="majorHAnsi" w:cs="Verdana"/>
        </w:rPr>
        <w:t>Ass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st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  <w:spacing w:val="3"/>
        </w:rPr>
        <w:t>f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2"/>
        </w:rPr>
        <w:t>m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spacing w:val="-4"/>
        </w:rPr>
        <w:t>b</w:t>
      </w:r>
      <w:r w:rsidRPr="006E6AEA">
        <w:rPr>
          <w:rFonts w:asciiTheme="majorHAnsi" w:eastAsia="Verdana" w:hAnsiTheme="majorHAnsi" w:cs="Verdana"/>
        </w:rPr>
        <w:t>us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ss</w:t>
      </w:r>
      <w:r w:rsidRPr="006E6AEA">
        <w:rPr>
          <w:rFonts w:asciiTheme="majorHAnsi" w:eastAsia="Verdana" w:hAnsiTheme="majorHAnsi" w:cs="Verdana"/>
          <w:spacing w:val="22"/>
        </w:rPr>
        <w:t xml:space="preserve"> 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</w:rPr>
        <w:t>o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  <w:spacing w:val="-4"/>
        </w:rPr>
        <w:t>p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v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4"/>
        </w:rPr>
        <w:t>d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18"/>
        </w:rPr>
        <w:t xml:space="preserve"> 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1"/>
        </w:rPr>
        <w:t>w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</w:rPr>
        <w:t>and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y</w:t>
      </w:r>
      <w:r w:rsidRPr="006E6AEA">
        <w:rPr>
          <w:rFonts w:asciiTheme="majorHAnsi" w:eastAsia="Verdana" w:hAnsiTheme="majorHAnsi" w:cs="Verdana"/>
        </w:rPr>
        <w:t>ard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</w:rPr>
        <w:t>care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rv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4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f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6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2</w:t>
      </w:r>
      <w:r w:rsidRPr="006E6AEA">
        <w:rPr>
          <w:rFonts w:asciiTheme="majorHAnsi" w:eastAsia="Verdana" w:hAnsiTheme="majorHAnsi" w:cs="Verdana"/>
        </w:rPr>
        <w:t>5</w:t>
      </w:r>
      <w:r w:rsidRPr="006E6AEA">
        <w:rPr>
          <w:rFonts w:asciiTheme="majorHAnsi" w:eastAsia="Verdana" w:hAnsiTheme="majorHAnsi" w:cs="Verdana"/>
          <w:spacing w:val="5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n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spacing w:val="2"/>
          <w:w w:val="103"/>
        </w:rPr>
        <w:t>i</w:t>
      </w:r>
      <w:r w:rsidRPr="006E6AEA">
        <w:rPr>
          <w:rFonts w:asciiTheme="majorHAnsi" w:eastAsia="Verdana" w:hAnsiTheme="majorHAnsi" w:cs="Verdana"/>
          <w:spacing w:val="-1"/>
          <w:w w:val="103"/>
        </w:rPr>
        <w:t>g</w:t>
      </w:r>
      <w:r w:rsidRPr="006E6AEA">
        <w:rPr>
          <w:rFonts w:asciiTheme="majorHAnsi" w:eastAsia="Verdana" w:hAnsiTheme="majorHAnsi" w:cs="Verdana"/>
          <w:w w:val="103"/>
        </w:rPr>
        <w:t>h</w:t>
      </w:r>
      <w:r w:rsidRPr="006E6AEA">
        <w:rPr>
          <w:rFonts w:asciiTheme="majorHAnsi" w:eastAsia="Verdana" w:hAnsiTheme="majorHAnsi" w:cs="Verdana"/>
          <w:spacing w:val="-1"/>
          <w:w w:val="103"/>
        </w:rPr>
        <w:t>bo</w:t>
      </w:r>
      <w:r w:rsidRPr="006E6AEA">
        <w:rPr>
          <w:rFonts w:asciiTheme="majorHAnsi" w:eastAsia="Verdana" w:hAnsiTheme="majorHAnsi" w:cs="Verdana"/>
          <w:spacing w:val="2"/>
          <w:w w:val="103"/>
        </w:rPr>
        <w:t>r</w:t>
      </w:r>
      <w:r w:rsidRPr="006E6AEA">
        <w:rPr>
          <w:rFonts w:asciiTheme="majorHAnsi" w:eastAsia="Verdana" w:hAnsiTheme="majorHAnsi" w:cs="Verdana"/>
          <w:w w:val="103"/>
        </w:rPr>
        <w:t>h</w:t>
      </w:r>
      <w:r w:rsidRPr="006E6AEA">
        <w:rPr>
          <w:rFonts w:asciiTheme="majorHAnsi" w:eastAsia="Verdana" w:hAnsiTheme="majorHAnsi" w:cs="Verdana"/>
          <w:spacing w:val="2"/>
          <w:w w:val="103"/>
        </w:rPr>
        <w:t>o</w:t>
      </w:r>
      <w:r w:rsidRPr="006E6AEA">
        <w:rPr>
          <w:rFonts w:asciiTheme="majorHAnsi" w:eastAsia="Verdana" w:hAnsiTheme="majorHAnsi" w:cs="Verdana"/>
          <w:spacing w:val="-3"/>
          <w:w w:val="103"/>
        </w:rPr>
        <w:t>o</w:t>
      </w:r>
      <w:r w:rsidRPr="006E6AEA">
        <w:rPr>
          <w:rFonts w:asciiTheme="majorHAnsi" w:eastAsia="Verdana" w:hAnsiTheme="majorHAnsi" w:cs="Verdana"/>
          <w:w w:val="103"/>
        </w:rPr>
        <w:t>d</w:t>
      </w:r>
      <w:r w:rsidRPr="006E6AEA">
        <w:rPr>
          <w:rFonts w:asciiTheme="majorHAnsi" w:eastAsia="Verdana" w:hAnsiTheme="majorHAnsi" w:cs="Verdana"/>
        </w:rPr>
        <w:t xml:space="preserve"> h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-1"/>
          <w:w w:val="103"/>
        </w:rPr>
        <w:t>b</w:t>
      </w:r>
      <w:r w:rsidRPr="006E6AEA">
        <w:rPr>
          <w:rFonts w:asciiTheme="majorHAnsi" w:eastAsia="Verdana" w:hAnsiTheme="majorHAnsi" w:cs="Verdana"/>
          <w:spacing w:val="2"/>
          <w:w w:val="103"/>
        </w:rPr>
        <w:t>i</w:t>
      </w:r>
      <w:r w:rsidRPr="006E6AEA">
        <w:rPr>
          <w:rFonts w:asciiTheme="majorHAnsi" w:eastAsia="Verdana" w:hAnsiTheme="majorHAnsi" w:cs="Verdana"/>
          <w:w w:val="103"/>
        </w:rPr>
        <w:t>-</w:t>
      </w:r>
      <w:r w:rsidRPr="006E6AEA">
        <w:rPr>
          <w:rFonts w:asciiTheme="majorHAnsi" w:eastAsia="Verdana" w:hAnsiTheme="majorHAnsi" w:cs="Verdana"/>
          <w:spacing w:val="3"/>
          <w:w w:val="103"/>
        </w:rPr>
        <w:t>w</w:t>
      </w:r>
      <w:r w:rsidRPr="006E6AEA">
        <w:rPr>
          <w:rFonts w:asciiTheme="majorHAnsi" w:eastAsia="Verdana" w:hAnsiTheme="majorHAnsi" w:cs="Verdana"/>
          <w:spacing w:val="-4"/>
          <w:w w:val="103"/>
        </w:rPr>
        <w:t>e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k</w:t>
      </w:r>
      <w:r w:rsidRPr="006E6AEA">
        <w:rPr>
          <w:rFonts w:asciiTheme="majorHAnsi" w:eastAsia="Verdana" w:hAnsiTheme="majorHAnsi" w:cs="Verdana"/>
          <w:spacing w:val="5"/>
          <w:w w:val="103"/>
        </w:rPr>
        <w:t>l</w:t>
      </w:r>
      <w:r w:rsidRPr="006E6AEA">
        <w:rPr>
          <w:rFonts w:asciiTheme="majorHAnsi" w:eastAsia="Verdana" w:hAnsiTheme="majorHAnsi" w:cs="Verdana"/>
          <w:spacing w:val="-3"/>
          <w:w w:val="103"/>
        </w:rPr>
        <w:t>y</w:t>
      </w:r>
      <w:r w:rsidRPr="006E6AEA">
        <w:rPr>
          <w:rFonts w:asciiTheme="majorHAnsi" w:eastAsia="Verdana" w:hAnsiTheme="majorHAnsi" w:cs="Verdana"/>
          <w:w w:val="103"/>
        </w:rPr>
        <w:t>.</w:t>
      </w:r>
    </w:p>
    <w:p w14:paraId="43453B94" w14:textId="77777777" w:rsidR="00B12B28" w:rsidRPr="006E6AEA" w:rsidRDefault="00BC6489">
      <w:pPr>
        <w:tabs>
          <w:tab w:val="left" w:pos="1060"/>
        </w:tabs>
        <w:spacing w:line="244" w:lineRule="auto"/>
        <w:ind w:left="1066" w:right="129" w:hanging="350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></w:t>
      </w:r>
      <w:r w:rsidRPr="006E6AEA">
        <w:rPr>
          <w:rFonts w:asciiTheme="majorHAnsi" w:eastAsia="Segoe MDL2 Assets" w:hAnsiTheme="majorHAnsi" w:cs="Segoe MDL2 Assets"/>
        </w:rPr>
        <w:tab/>
      </w:r>
      <w:r w:rsidRPr="006E6AEA">
        <w:rPr>
          <w:rFonts w:asciiTheme="majorHAnsi" w:eastAsia="Verdana" w:hAnsiTheme="majorHAnsi" w:cs="Verdana"/>
        </w:rPr>
        <w:t>Cr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</w:rPr>
        <w:t>and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3"/>
        </w:rPr>
        <w:t>r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b</w:t>
      </w:r>
      <w:r w:rsidRPr="006E6AEA">
        <w:rPr>
          <w:rFonts w:asciiTheme="majorHAnsi" w:eastAsia="Verdana" w:hAnsiTheme="majorHAnsi" w:cs="Verdana"/>
        </w:rPr>
        <w:t>u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24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2</w:t>
      </w:r>
      <w:r w:rsidRPr="006E6AEA">
        <w:rPr>
          <w:rFonts w:asciiTheme="majorHAnsi" w:eastAsia="Verdana" w:hAnsiTheme="majorHAnsi" w:cs="Verdana"/>
          <w:spacing w:val="1"/>
        </w:rPr>
        <w:t>0</w:t>
      </w:r>
      <w:r w:rsidRPr="006E6AEA">
        <w:rPr>
          <w:rFonts w:asciiTheme="majorHAnsi" w:eastAsia="Verdana" w:hAnsiTheme="majorHAnsi" w:cs="Verdana"/>
        </w:rPr>
        <w:t>0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f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rs</w:t>
      </w:r>
      <w:r w:rsidRPr="006E6AEA">
        <w:rPr>
          <w:rFonts w:asciiTheme="majorHAnsi" w:eastAsia="Verdana" w:hAnsiTheme="majorHAnsi" w:cs="Verdana"/>
          <w:spacing w:val="14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bo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3"/>
        </w:rPr>
        <w:t>w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-3"/>
        </w:rPr>
        <w:t>v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</w:rPr>
        <w:t>u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ng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P</w:t>
      </w:r>
      <w:r w:rsidRPr="006E6AEA">
        <w:rPr>
          <w:rFonts w:asciiTheme="majorHAnsi" w:eastAsia="Verdana" w:hAnsiTheme="majorHAnsi" w:cs="Verdana"/>
          <w:spacing w:val="2"/>
        </w:rPr>
        <w:t>ri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3"/>
        </w:rPr>
        <w:t>-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-Pr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1"/>
        </w:rPr>
        <w:t>tt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38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o</w:t>
      </w:r>
      <w:r w:rsidRPr="006E6AEA">
        <w:rPr>
          <w:rFonts w:asciiTheme="majorHAnsi" w:eastAsia="Verdana" w:hAnsiTheme="majorHAnsi" w:cs="Verdana"/>
          <w:spacing w:val="1"/>
          <w:w w:val="103"/>
        </w:rPr>
        <w:t>ft</w:t>
      </w:r>
      <w:r w:rsidRPr="006E6AEA">
        <w:rPr>
          <w:rFonts w:asciiTheme="majorHAnsi" w:eastAsia="Verdana" w:hAnsiTheme="majorHAnsi" w:cs="Verdana"/>
          <w:spacing w:val="-2"/>
          <w:w w:val="103"/>
        </w:rPr>
        <w:t>w</w:t>
      </w:r>
      <w:r w:rsidRPr="006E6AEA">
        <w:rPr>
          <w:rFonts w:asciiTheme="majorHAnsi" w:eastAsia="Verdana" w:hAnsiTheme="majorHAnsi" w:cs="Verdana"/>
          <w:w w:val="103"/>
        </w:rPr>
        <w:t>are</w:t>
      </w:r>
      <w:r w:rsidRPr="006E6AEA">
        <w:rPr>
          <w:rFonts w:asciiTheme="majorHAnsi" w:eastAsia="Verdana" w:hAnsiTheme="majorHAnsi" w:cs="Verdana"/>
          <w:spacing w:val="-2"/>
        </w:rPr>
        <w:t xml:space="preserve"> </w:t>
      </w:r>
      <w:r w:rsidRPr="006E6AEA">
        <w:rPr>
          <w:rFonts w:asciiTheme="majorHAnsi" w:eastAsia="Verdana" w:hAnsiTheme="majorHAnsi" w:cs="Verdana"/>
          <w:spacing w:val="5"/>
          <w:w w:val="103"/>
        </w:rPr>
        <w:t>i</w:t>
      </w:r>
      <w:r w:rsidRPr="006E6AEA">
        <w:rPr>
          <w:rFonts w:asciiTheme="majorHAnsi" w:eastAsia="Verdana" w:hAnsiTheme="majorHAnsi" w:cs="Verdana"/>
          <w:w w:val="103"/>
        </w:rPr>
        <w:t>n</w:t>
      </w:r>
      <w:r w:rsidRPr="006E6AEA">
        <w:rPr>
          <w:rFonts w:asciiTheme="majorHAnsi" w:eastAsia="Verdana" w:hAnsiTheme="majorHAnsi" w:cs="Verdana"/>
          <w:spacing w:val="-4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he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g</w:t>
      </w:r>
      <w:r w:rsidRPr="006E6AEA">
        <w:rPr>
          <w:rFonts w:asciiTheme="majorHAnsi" w:eastAsia="Verdana" w:hAnsiTheme="majorHAnsi" w:cs="Verdana"/>
          <w:spacing w:val="2"/>
        </w:rPr>
        <w:t>h</w:t>
      </w:r>
      <w:r w:rsidRPr="006E6AEA">
        <w:rPr>
          <w:rFonts w:asciiTheme="majorHAnsi" w:eastAsia="Verdana" w:hAnsiTheme="majorHAnsi" w:cs="Verdana"/>
          <w:spacing w:val="-4"/>
        </w:rPr>
        <w:t>b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2"/>
        </w:rPr>
        <w:t>o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35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m</w:t>
      </w:r>
      <w:r w:rsidRPr="006E6AEA">
        <w:rPr>
          <w:rFonts w:asciiTheme="majorHAnsi" w:eastAsia="Verdana" w:hAnsiTheme="majorHAnsi" w:cs="Verdana"/>
          <w:spacing w:val="-1"/>
          <w:w w:val="103"/>
        </w:rPr>
        <w:t>o</w:t>
      </w:r>
      <w:r w:rsidRPr="006E6AEA">
        <w:rPr>
          <w:rFonts w:asciiTheme="majorHAnsi" w:eastAsia="Verdana" w:hAnsiTheme="majorHAnsi" w:cs="Verdana"/>
          <w:w w:val="103"/>
        </w:rPr>
        <w:t>n</w:t>
      </w:r>
      <w:r w:rsidRPr="006E6AEA">
        <w:rPr>
          <w:rFonts w:asciiTheme="majorHAnsi" w:eastAsia="Verdana" w:hAnsiTheme="majorHAnsi" w:cs="Verdana"/>
          <w:spacing w:val="1"/>
          <w:w w:val="103"/>
        </w:rPr>
        <w:t>t</w:t>
      </w:r>
      <w:r w:rsidRPr="006E6AEA">
        <w:rPr>
          <w:rFonts w:asciiTheme="majorHAnsi" w:eastAsia="Verdana" w:hAnsiTheme="majorHAnsi" w:cs="Verdana"/>
          <w:w w:val="103"/>
        </w:rPr>
        <w:t>h</w:t>
      </w:r>
      <w:r w:rsidRPr="006E6AEA">
        <w:rPr>
          <w:rFonts w:asciiTheme="majorHAnsi" w:eastAsia="Verdana" w:hAnsiTheme="majorHAnsi" w:cs="Verdana"/>
          <w:spacing w:val="5"/>
          <w:w w:val="103"/>
        </w:rPr>
        <w:t>l</w:t>
      </w:r>
      <w:r w:rsidRPr="006E6AEA">
        <w:rPr>
          <w:rFonts w:asciiTheme="majorHAnsi" w:eastAsia="Verdana" w:hAnsiTheme="majorHAnsi" w:cs="Verdana"/>
          <w:spacing w:val="-3"/>
          <w:w w:val="103"/>
        </w:rPr>
        <w:t>y</w:t>
      </w:r>
      <w:r w:rsidRPr="006E6AEA">
        <w:rPr>
          <w:rFonts w:asciiTheme="majorHAnsi" w:eastAsia="Verdana" w:hAnsiTheme="majorHAnsi" w:cs="Verdana"/>
          <w:w w:val="103"/>
        </w:rPr>
        <w:t>.</w:t>
      </w:r>
    </w:p>
    <w:p w14:paraId="520B7A46" w14:textId="77777777" w:rsidR="00B12B28" w:rsidRPr="006E6AEA" w:rsidRDefault="00BC6489">
      <w:pPr>
        <w:tabs>
          <w:tab w:val="left" w:pos="1060"/>
        </w:tabs>
        <w:spacing w:before="5" w:line="242" w:lineRule="auto"/>
        <w:ind w:left="1066" w:right="299" w:hanging="350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></w:t>
      </w:r>
      <w:r w:rsidRPr="006E6AEA">
        <w:rPr>
          <w:rFonts w:asciiTheme="majorHAnsi" w:eastAsia="Segoe MDL2 Assets" w:hAnsiTheme="majorHAnsi" w:cs="Segoe MDL2 Assets"/>
        </w:rPr>
        <w:tab/>
      </w:r>
      <w:r w:rsidRPr="006E6AEA">
        <w:rPr>
          <w:rFonts w:asciiTheme="majorHAnsi" w:eastAsia="Verdana" w:hAnsiTheme="majorHAnsi" w:cs="Verdana"/>
          <w:spacing w:val="3"/>
        </w:rPr>
        <w:t>H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o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</w:rPr>
        <w:t>stu</w:t>
      </w:r>
      <w:r w:rsidRPr="006E6AEA">
        <w:rPr>
          <w:rFonts w:asciiTheme="majorHAnsi" w:eastAsia="Verdana" w:hAnsiTheme="majorHAnsi" w:cs="Verdana"/>
          <w:spacing w:val="-2"/>
        </w:rPr>
        <w:t>f</w:t>
      </w:r>
      <w:r w:rsidRPr="006E6AEA">
        <w:rPr>
          <w:rFonts w:asciiTheme="majorHAnsi" w:eastAsia="Verdana" w:hAnsiTheme="majorHAnsi" w:cs="Verdana"/>
        </w:rPr>
        <w:t>f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2"/>
        </w:rPr>
        <w:t>v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  <w:spacing w:val="-1"/>
        </w:rPr>
        <w:t>pe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  <w:spacing w:val="3"/>
        </w:rPr>
        <w:t>w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-2"/>
        </w:rPr>
        <w:t>t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v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spacing w:val="3"/>
        </w:rPr>
        <w:t>f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6"/>
        </w:rPr>
        <w:t xml:space="preserve"> 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spacing w:val="-4"/>
        </w:rPr>
        <w:t>b</w:t>
      </w:r>
      <w:r w:rsidRPr="006E6AEA">
        <w:rPr>
          <w:rFonts w:asciiTheme="majorHAnsi" w:eastAsia="Verdana" w:hAnsiTheme="majorHAnsi" w:cs="Verdana"/>
        </w:rPr>
        <w:t>i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li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g</w:t>
      </w:r>
      <w:r w:rsidRPr="006E6AEA">
        <w:rPr>
          <w:rFonts w:asciiTheme="majorHAnsi" w:eastAsia="Verdana" w:hAnsiTheme="majorHAnsi" w:cs="Verdana"/>
          <w:spacing w:val="14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2"/>
        </w:rPr>
        <w:t>n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3"/>
        </w:rPr>
        <w:t>y</w:t>
      </w:r>
      <w:r w:rsidRPr="006E6AEA">
        <w:rPr>
          <w:rFonts w:asciiTheme="majorHAnsi" w:eastAsia="Verdana" w:hAnsiTheme="majorHAnsi" w:cs="Verdana"/>
          <w:spacing w:val="2"/>
        </w:rPr>
        <w:t>m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  <w:spacing w:val="5"/>
          <w:w w:val="103"/>
        </w:rPr>
        <w:t>i</w:t>
      </w:r>
      <w:r w:rsidRPr="006E6AEA">
        <w:rPr>
          <w:rFonts w:asciiTheme="majorHAnsi" w:eastAsia="Verdana" w:hAnsiTheme="majorHAnsi" w:cs="Verdana"/>
          <w:w w:val="103"/>
        </w:rPr>
        <w:t>n</w:t>
      </w:r>
      <w:r w:rsidRPr="006E6AEA">
        <w:rPr>
          <w:rFonts w:asciiTheme="majorHAnsi" w:eastAsia="Verdana" w:hAnsiTheme="majorHAnsi" w:cs="Verdana"/>
          <w:spacing w:val="-2"/>
          <w:w w:val="103"/>
        </w:rPr>
        <w:t>t</w:t>
      </w:r>
      <w:r w:rsidRPr="006E6AEA">
        <w:rPr>
          <w:rFonts w:asciiTheme="majorHAnsi" w:eastAsia="Verdana" w:hAnsiTheme="majorHAnsi" w:cs="Verdana"/>
          <w:w w:val="103"/>
        </w:rPr>
        <w:t>o</w:t>
      </w:r>
      <w:r w:rsidRPr="006E6AEA">
        <w:rPr>
          <w:rFonts w:asciiTheme="majorHAnsi" w:eastAsia="Verdana" w:hAnsiTheme="majorHAnsi" w:cs="Verdana"/>
          <w:spacing w:val="-2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Q</w:t>
      </w:r>
      <w:r w:rsidRPr="006E6AEA">
        <w:rPr>
          <w:rFonts w:asciiTheme="majorHAnsi" w:eastAsia="Verdana" w:hAnsiTheme="majorHAnsi" w:cs="Verdana"/>
        </w:rPr>
        <w:t>u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2"/>
        </w:rPr>
        <w:t>c</w:t>
      </w:r>
      <w:r w:rsidRPr="006E6AEA">
        <w:rPr>
          <w:rFonts w:asciiTheme="majorHAnsi" w:eastAsia="Verdana" w:hAnsiTheme="majorHAnsi" w:cs="Verdana"/>
        </w:rPr>
        <w:t>k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4"/>
        </w:rPr>
        <w:t>d</w:t>
      </w:r>
      <w:r w:rsidRPr="006E6AEA">
        <w:rPr>
          <w:rFonts w:asciiTheme="majorHAnsi" w:eastAsia="Verdana" w:hAnsiTheme="majorHAnsi" w:cs="Verdana"/>
          <w:spacing w:val="2"/>
        </w:rPr>
        <w:t>sh</w:t>
      </w:r>
      <w:r w:rsidRPr="006E6AEA">
        <w:rPr>
          <w:rFonts w:asciiTheme="majorHAnsi" w:eastAsia="Verdana" w:hAnsiTheme="majorHAnsi" w:cs="Verdana"/>
          <w:spacing w:val="-1"/>
        </w:rPr>
        <w:t>ee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33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o</w:t>
      </w:r>
      <w:r w:rsidRPr="006E6AEA">
        <w:rPr>
          <w:rFonts w:asciiTheme="majorHAnsi" w:eastAsia="Verdana" w:hAnsiTheme="majorHAnsi" w:cs="Verdana"/>
          <w:spacing w:val="1"/>
          <w:w w:val="103"/>
        </w:rPr>
        <w:t>ft</w:t>
      </w:r>
      <w:r w:rsidRPr="006E6AEA">
        <w:rPr>
          <w:rFonts w:asciiTheme="majorHAnsi" w:eastAsia="Verdana" w:hAnsiTheme="majorHAnsi" w:cs="Verdana"/>
          <w:spacing w:val="3"/>
          <w:w w:val="103"/>
        </w:rPr>
        <w:t>w</w:t>
      </w:r>
      <w:r w:rsidRPr="006E6AEA">
        <w:rPr>
          <w:rFonts w:asciiTheme="majorHAnsi" w:eastAsia="Verdana" w:hAnsiTheme="majorHAnsi" w:cs="Verdana"/>
          <w:spacing w:val="-2"/>
          <w:w w:val="103"/>
        </w:rPr>
        <w:t>a</w:t>
      </w:r>
      <w:r w:rsidRPr="006E6AEA">
        <w:rPr>
          <w:rFonts w:asciiTheme="majorHAnsi" w:eastAsia="Verdana" w:hAnsiTheme="majorHAnsi" w:cs="Verdana"/>
          <w:spacing w:val="2"/>
          <w:w w:val="103"/>
        </w:rPr>
        <w:t>r</w:t>
      </w:r>
      <w:r w:rsidRPr="006E6AEA">
        <w:rPr>
          <w:rFonts w:asciiTheme="majorHAnsi" w:eastAsia="Verdana" w:hAnsiTheme="majorHAnsi" w:cs="Verdana"/>
          <w:spacing w:val="-4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.</w:t>
      </w:r>
    </w:p>
    <w:p w14:paraId="1D5EC3A5" w14:textId="77777777" w:rsidR="00B12B28" w:rsidRPr="006E6AEA" w:rsidRDefault="00B12B28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57846037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6BFE91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</w:rPr>
        <w:t>u</w:t>
      </w:r>
      <w:r w:rsidRPr="006E6AEA">
        <w:rPr>
          <w:rFonts w:asciiTheme="majorHAnsi" w:eastAsia="Verdana" w:hAnsiTheme="majorHAnsi" w:cs="Verdana"/>
          <w:spacing w:val="2"/>
        </w:rPr>
        <w:t>c</w:t>
      </w:r>
      <w:r w:rsidRPr="006E6AEA">
        <w:rPr>
          <w:rFonts w:asciiTheme="majorHAnsi" w:eastAsia="Verdana" w:hAnsiTheme="majorHAnsi" w:cs="Verdana"/>
        </w:rPr>
        <w:t>k</w:t>
      </w:r>
      <w:r w:rsidRPr="006E6AEA">
        <w:rPr>
          <w:rFonts w:asciiTheme="majorHAnsi" w:eastAsia="Verdana" w:hAnsiTheme="majorHAnsi" w:cs="Verdana"/>
          <w:spacing w:val="1"/>
        </w:rPr>
        <w:t>'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3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-1"/>
        </w:rPr>
        <w:t>od</w:t>
      </w:r>
      <w:r w:rsidRPr="006E6AEA">
        <w:rPr>
          <w:rFonts w:asciiTheme="majorHAnsi" w:eastAsia="Verdana" w:hAnsiTheme="majorHAnsi" w:cs="Verdana"/>
        </w:rPr>
        <w:t>as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</w:rPr>
        <w:t>&amp;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P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1"/>
        </w:rPr>
        <w:t>zz</w:t>
      </w:r>
      <w:r w:rsidRPr="006E6AEA">
        <w:rPr>
          <w:rFonts w:asciiTheme="majorHAnsi" w:eastAsia="Verdana" w:hAnsiTheme="majorHAnsi" w:cs="Verdana"/>
        </w:rPr>
        <w:t>a,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k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</w:rPr>
        <w:t>CA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</w:rPr>
        <w:t>um</w:t>
      </w:r>
      <w:r w:rsidRPr="006E6AEA">
        <w:rPr>
          <w:rFonts w:asciiTheme="majorHAnsi" w:eastAsia="Verdana" w:hAnsiTheme="majorHAnsi" w:cs="Verdana"/>
          <w:spacing w:val="1"/>
        </w:rPr>
        <w:t>m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24"/>
        </w:rPr>
        <w:t xml:space="preserve"> </w:t>
      </w:r>
      <w:r w:rsidRPr="006E6AEA">
        <w:rPr>
          <w:rFonts w:asciiTheme="majorHAnsi" w:eastAsia="Verdana" w:hAnsiTheme="majorHAnsi" w:cs="Verdana"/>
          <w:spacing w:val="-3"/>
          <w:w w:val="103"/>
        </w:rPr>
        <w:t>2</w:t>
      </w:r>
      <w:r w:rsidRPr="006E6AEA">
        <w:rPr>
          <w:rFonts w:asciiTheme="majorHAnsi" w:eastAsia="Verdana" w:hAnsiTheme="majorHAnsi" w:cs="Verdana"/>
          <w:spacing w:val="1"/>
          <w:w w:val="103"/>
        </w:rPr>
        <w:t>00</w:t>
      </w:r>
      <w:r w:rsidRPr="006E6AEA">
        <w:rPr>
          <w:rFonts w:asciiTheme="majorHAnsi" w:eastAsia="Verdana" w:hAnsiTheme="majorHAnsi" w:cs="Verdana"/>
          <w:w w:val="103"/>
        </w:rPr>
        <w:t>7</w:t>
      </w:r>
    </w:p>
    <w:p w14:paraId="2611B953" w14:textId="77777777" w:rsidR="00B12B28" w:rsidRPr="006E6AEA" w:rsidRDefault="00B12B28">
      <w:pPr>
        <w:spacing w:before="5" w:line="140" w:lineRule="exact"/>
        <w:rPr>
          <w:rFonts w:asciiTheme="majorHAnsi" w:hAnsiTheme="majorHAnsi"/>
          <w:sz w:val="16"/>
          <w:szCs w:val="16"/>
        </w:rPr>
      </w:pPr>
    </w:p>
    <w:p w14:paraId="10FF64EB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CF54F4" w14:textId="77777777" w:rsidR="00B12B28" w:rsidRPr="006E6AEA" w:rsidRDefault="00BC6489">
      <w:pPr>
        <w:ind w:left="716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></w:t>
      </w:r>
      <w:r w:rsidRPr="006E6AEA">
        <w:rPr>
          <w:rFonts w:asciiTheme="majorHAnsi" w:eastAsia="Segoe MDL2 Assets" w:hAnsiTheme="majorHAnsi" w:cs="Segoe MDL2 Assets"/>
          <w:w w:val="46"/>
        </w:rPr>
        <w:t xml:space="preserve">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R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2"/>
        </w:rPr>
        <w:t>k</w:t>
      </w:r>
      <w:r w:rsidRPr="006E6AEA">
        <w:rPr>
          <w:rFonts w:asciiTheme="majorHAnsi" w:eastAsia="Verdana" w:hAnsiTheme="majorHAnsi" w:cs="Verdana"/>
          <w:spacing w:val="1"/>
        </w:rPr>
        <w:t>e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2"/>
        </w:rPr>
        <w:t>n</w:t>
      </w:r>
      <w:r w:rsidRPr="006E6AEA">
        <w:rPr>
          <w:rFonts w:asciiTheme="majorHAnsi" w:eastAsia="Verdana" w:hAnsiTheme="majorHAnsi" w:cs="Verdana"/>
          <w:spacing w:val="-4"/>
        </w:rPr>
        <w:t>d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36"/>
        </w:rPr>
        <w:t xml:space="preserve"> </w:t>
      </w:r>
      <w:r w:rsidRPr="006E6AEA">
        <w:rPr>
          <w:rFonts w:asciiTheme="majorHAnsi" w:eastAsia="Verdana" w:hAnsiTheme="majorHAnsi" w:cs="Verdana"/>
        </w:rPr>
        <w:t>na</w:t>
      </w:r>
      <w:r w:rsidRPr="006E6AEA">
        <w:rPr>
          <w:rFonts w:asciiTheme="majorHAnsi" w:eastAsia="Verdana" w:hAnsiTheme="majorHAnsi" w:cs="Verdana"/>
          <w:spacing w:val="-4"/>
        </w:rPr>
        <w:t>p</w:t>
      </w:r>
      <w:r w:rsidRPr="006E6AEA">
        <w:rPr>
          <w:rFonts w:asciiTheme="majorHAnsi" w:eastAsia="Verdana" w:hAnsiTheme="majorHAnsi" w:cs="Verdana"/>
        </w:rPr>
        <w:t>k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23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nd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</w:rPr>
        <w:t>ma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28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c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c</w:t>
      </w:r>
      <w:r w:rsidRPr="006E6AEA">
        <w:rPr>
          <w:rFonts w:asciiTheme="majorHAnsi" w:eastAsia="Verdana" w:hAnsiTheme="majorHAnsi" w:cs="Verdana"/>
          <w:spacing w:val="-1"/>
          <w:w w:val="103"/>
        </w:rPr>
        <w:t>o</w:t>
      </w:r>
      <w:r w:rsidRPr="006E6AEA">
        <w:rPr>
          <w:rFonts w:asciiTheme="majorHAnsi" w:eastAsia="Verdana" w:hAnsiTheme="majorHAnsi" w:cs="Verdana"/>
          <w:w w:val="103"/>
        </w:rPr>
        <w:t>un</w:t>
      </w:r>
      <w:r w:rsidRPr="006E6AEA">
        <w:rPr>
          <w:rFonts w:asciiTheme="majorHAnsi" w:eastAsia="Verdana" w:hAnsiTheme="majorHAnsi" w:cs="Verdana"/>
          <w:spacing w:val="3"/>
          <w:w w:val="103"/>
        </w:rPr>
        <w:t>t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r.</w:t>
      </w:r>
    </w:p>
    <w:p w14:paraId="1CFAD65B" w14:textId="77777777" w:rsidR="00B12B28" w:rsidRPr="006E6AEA" w:rsidRDefault="00BC6489">
      <w:pPr>
        <w:spacing w:before="7"/>
        <w:ind w:left="716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</w:rPr>
        <w:t>Pr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v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  <w:spacing w:val="1"/>
        </w:rPr>
        <w:t>e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21"/>
        </w:rPr>
        <w:t xml:space="preserve"> </w:t>
      </w:r>
      <w:r w:rsidRPr="006E6AEA">
        <w:rPr>
          <w:rFonts w:asciiTheme="majorHAnsi" w:eastAsia="Verdana" w:hAnsiTheme="majorHAnsi" w:cs="Verdana"/>
          <w:spacing w:val="-4"/>
        </w:rPr>
        <w:t>g</w:t>
      </w:r>
      <w:r w:rsidRPr="006E6AEA">
        <w:rPr>
          <w:rFonts w:asciiTheme="majorHAnsi" w:eastAsia="Verdana" w:hAnsiTheme="majorHAnsi" w:cs="Verdana"/>
          <w:spacing w:val="4"/>
        </w:rPr>
        <w:t>r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</w:rPr>
        <w:t>at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3"/>
        </w:rPr>
        <w:t>v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ce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f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6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bo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2</w:t>
      </w:r>
      <w:r w:rsidRPr="006E6AEA">
        <w:rPr>
          <w:rFonts w:asciiTheme="majorHAnsi" w:eastAsia="Verdana" w:hAnsiTheme="majorHAnsi" w:cs="Verdana"/>
        </w:rPr>
        <w:t>5</w:t>
      </w:r>
      <w:r w:rsidRPr="006E6AEA">
        <w:rPr>
          <w:rFonts w:asciiTheme="majorHAnsi" w:eastAsia="Verdana" w:hAnsiTheme="majorHAnsi" w:cs="Verdana"/>
          <w:spacing w:val="5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w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k</w:t>
      </w:r>
      <w:r w:rsidRPr="006E6AEA">
        <w:rPr>
          <w:rFonts w:asciiTheme="majorHAnsi" w:eastAsia="Verdana" w:hAnsiTheme="majorHAnsi" w:cs="Verdana"/>
          <w:spacing w:val="-3"/>
        </w:rPr>
        <w:t>-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rs</w:t>
      </w:r>
      <w:r w:rsidRPr="006E6AEA">
        <w:rPr>
          <w:rFonts w:asciiTheme="majorHAnsi" w:eastAsia="Verdana" w:hAnsiTheme="majorHAnsi" w:cs="Verdana"/>
          <w:spacing w:val="30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6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2"/>
        </w:rPr>
        <w:t>c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h</w:t>
      </w:r>
      <w:r w:rsidRPr="006E6AEA">
        <w:rPr>
          <w:rFonts w:asciiTheme="majorHAnsi" w:eastAsia="Verdana" w:hAnsiTheme="majorHAnsi" w:cs="Verdana"/>
          <w:spacing w:val="2"/>
          <w:w w:val="103"/>
        </w:rPr>
        <w:t>i</w:t>
      </w:r>
      <w:r w:rsidRPr="006E6AEA">
        <w:rPr>
          <w:rFonts w:asciiTheme="majorHAnsi" w:eastAsia="Verdana" w:hAnsiTheme="majorHAnsi" w:cs="Verdana"/>
          <w:spacing w:val="-2"/>
          <w:w w:val="103"/>
        </w:rPr>
        <w:t>f</w:t>
      </w:r>
      <w:r w:rsidRPr="006E6AEA">
        <w:rPr>
          <w:rFonts w:asciiTheme="majorHAnsi" w:eastAsia="Verdana" w:hAnsiTheme="majorHAnsi" w:cs="Verdana"/>
          <w:spacing w:val="1"/>
          <w:w w:val="103"/>
        </w:rPr>
        <w:t>t</w:t>
      </w:r>
      <w:r w:rsidRPr="006E6AEA">
        <w:rPr>
          <w:rFonts w:asciiTheme="majorHAnsi" w:eastAsia="Verdana" w:hAnsiTheme="majorHAnsi" w:cs="Verdana"/>
          <w:w w:val="103"/>
        </w:rPr>
        <w:t>.</w:t>
      </w:r>
    </w:p>
    <w:p w14:paraId="5DFE1FFF" w14:textId="77777777" w:rsidR="00B12B28" w:rsidRPr="006E6AEA" w:rsidRDefault="00BC6489">
      <w:pPr>
        <w:spacing w:before="7"/>
        <w:ind w:left="716"/>
        <w:rPr>
          <w:rFonts w:asciiTheme="majorHAnsi" w:eastAsia="Verdana" w:hAnsiTheme="majorHAnsi" w:cs="Verdana"/>
        </w:rPr>
      </w:pPr>
      <w:r w:rsidRPr="006E6AEA">
        <w:rPr>
          <w:rFonts w:asciiTheme="majorHAnsi" w:eastAsia="Segoe MDL2 Assets" w:hAnsiTheme="majorHAnsi" w:cs="Segoe MDL2 Assets"/>
          <w:w w:val="46"/>
        </w:rPr>
        <w:t xml:space="preserve">         </w:t>
      </w:r>
      <w:r w:rsidRPr="006E6AEA">
        <w:rPr>
          <w:rFonts w:asciiTheme="majorHAnsi" w:eastAsia="Segoe MDL2 Assets" w:hAnsiTheme="majorHAnsi" w:cs="Segoe MDL2 Assets"/>
          <w:spacing w:val="23"/>
          <w:w w:val="46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Ope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23"/>
        </w:rPr>
        <w:t xml:space="preserve"> </w:t>
      </w:r>
      <w:r w:rsidRPr="006E6AEA">
        <w:rPr>
          <w:rFonts w:asciiTheme="majorHAnsi" w:eastAsia="Verdana" w:hAnsiTheme="majorHAnsi" w:cs="Verdana"/>
        </w:rPr>
        <w:t>ca</w:t>
      </w:r>
      <w:r w:rsidRPr="006E6AEA">
        <w:rPr>
          <w:rFonts w:asciiTheme="majorHAnsi" w:eastAsia="Verdana" w:hAnsiTheme="majorHAnsi" w:cs="Verdana"/>
          <w:spacing w:val="2"/>
        </w:rPr>
        <w:t>s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11"/>
        </w:rPr>
        <w:t xml:space="preserve"> 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-1"/>
        </w:rPr>
        <w:t>eg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st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r,</w:t>
      </w:r>
      <w:r w:rsidRPr="006E6AEA">
        <w:rPr>
          <w:rFonts w:asciiTheme="majorHAnsi" w:eastAsia="Verdana" w:hAnsiTheme="majorHAnsi" w:cs="Verdana"/>
          <w:spacing w:val="26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P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</w:rPr>
        <w:t>and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f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-1"/>
        </w:rPr>
        <w:t>eq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  <w:spacing w:val="1"/>
        </w:rPr>
        <w:t>e</w:t>
      </w:r>
      <w:r w:rsidRPr="006E6AEA">
        <w:rPr>
          <w:rFonts w:asciiTheme="majorHAnsi" w:eastAsia="Verdana" w:hAnsiTheme="majorHAnsi" w:cs="Verdana"/>
        </w:rPr>
        <w:t>nt</w:t>
      </w:r>
      <w:r w:rsidRPr="006E6AEA">
        <w:rPr>
          <w:rFonts w:asciiTheme="majorHAnsi" w:eastAsia="Verdana" w:hAnsiTheme="majorHAnsi" w:cs="Verdana"/>
          <w:spacing w:val="23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g</w:t>
      </w:r>
      <w:r w:rsidRPr="006E6AEA">
        <w:rPr>
          <w:rFonts w:asciiTheme="majorHAnsi" w:eastAsia="Verdana" w:hAnsiTheme="majorHAnsi" w:cs="Verdana"/>
          <w:spacing w:val="2"/>
        </w:rPr>
        <w:t>u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st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</w:rPr>
        <w:t>card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y</w:t>
      </w:r>
      <w:r w:rsidRPr="006E6AEA">
        <w:rPr>
          <w:rFonts w:asciiTheme="majorHAnsi" w:eastAsia="Verdana" w:hAnsiTheme="majorHAnsi" w:cs="Verdana"/>
          <w:w w:val="103"/>
        </w:rPr>
        <w:t>st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m.</w:t>
      </w:r>
    </w:p>
    <w:p w14:paraId="791E69A7" w14:textId="77777777" w:rsidR="00B12B28" w:rsidRPr="006E6AEA" w:rsidRDefault="00B12B28">
      <w:pPr>
        <w:spacing w:before="1" w:line="160" w:lineRule="exact"/>
        <w:rPr>
          <w:rFonts w:asciiTheme="majorHAnsi" w:hAnsiTheme="majorHAnsi"/>
          <w:sz w:val="18"/>
          <w:szCs w:val="18"/>
        </w:rPr>
      </w:pPr>
    </w:p>
    <w:p w14:paraId="1EC81AB7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B59972" w14:textId="77777777" w:rsidR="00B12B28" w:rsidRPr="006E6AEA" w:rsidRDefault="00B12B2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CCA8BE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  <w:spacing w:val="1"/>
        </w:rPr>
        <w:t>V</w:t>
      </w:r>
      <w:r w:rsidRPr="006E6AEA">
        <w:rPr>
          <w:rFonts w:asciiTheme="majorHAnsi" w:eastAsia="Verdana" w:hAnsiTheme="majorHAnsi" w:cs="Verdana"/>
          <w:b/>
          <w:spacing w:val="2"/>
        </w:rPr>
        <w:t>O</w:t>
      </w:r>
      <w:r w:rsidRPr="006E6AEA">
        <w:rPr>
          <w:rFonts w:asciiTheme="majorHAnsi" w:eastAsia="Verdana" w:hAnsiTheme="majorHAnsi" w:cs="Verdana"/>
          <w:b/>
          <w:spacing w:val="-1"/>
        </w:rPr>
        <w:t>LU</w:t>
      </w:r>
      <w:r w:rsidRPr="006E6AEA">
        <w:rPr>
          <w:rFonts w:asciiTheme="majorHAnsi" w:eastAsia="Verdana" w:hAnsiTheme="majorHAnsi" w:cs="Verdana"/>
          <w:b/>
        </w:rPr>
        <w:t>N</w:t>
      </w:r>
      <w:r w:rsidRPr="006E6AEA">
        <w:rPr>
          <w:rFonts w:asciiTheme="majorHAnsi" w:eastAsia="Verdana" w:hAnsiTheme="majorHAnsi" w:cs="Verdana"/>
          <w:b/>
          <w:spacing w:val="1"/>
        </w:rPr>
        <w:t>T</w:t>
      </w:r>
      <w:r w:rsidRPr="006E6AEA">
        <w:rPr>
          <w:rFonts w:asciiTheme="majorHAnsi" w:eastAsia="Verdana" w:hAnsiTheme="majorHAnsi" w:cs="Verdana"/>
          <w:b/>
          <w:spacing w:val="-2"/>
        </w:rPr>
        <w:t>E</w:t>
      </w:r>
      <w:r w:rsidRPr="006E6AEA">
        <w:rPr>
          <w:rFonts w:asciiTheme="majorHAnsi" w:eastAsia="Verdana" w:hAnsiTheme="majorHAnsi" w:cs="Verdana"/>
          <w:b/>
        </w:rPr>
        <w:t>ER</w:t>
      </w:r>
      <w:r w:rsidRPr="006E6AEA">
        <w:rPr>
          <w:rFonts w:asciiTheme="majorHAnsi" w:eastAsia="Verdana" w:hAnsiTheme="majorHAnsi" w:cs="Verdana"/>
          <w:b/>
          <w:spacing w:val="37"/>
        </w:rPr>
        <w:t xml:space="preserve"> </w:t>
      </w:r>
      <w:r w:rsidRPr="006E6AEA">
        <w:rPr>
          <w:rFonts w:asciiTheme="majorHAnsi" w:eastAsia="Verdana" w:hAnsiTheme="majorHAnsi" w:cs="Verdana"/>
          <w:b/>
        </w:rPr>
        <w:t>&amp;</w:t>
      </w:r>
      <w:r w:rsidRPr="006E6AEA">
        <w:rPr>
          <w:rFonts w:asciiTheme="majorHAnsi" w:eastAsia="Verdana" w:hAnsiTheme="majorHAnsi" w:cs="Verdana"/>
          <w:b/>
          <w:spacing w:val="1"/>
        </w:rPr>
        <w:t xml:space="preserve"> </w:t>
      </w:r>
      <w:r w:rsidRPr="006E6AEA">
        <w:rPr>
          <w:rFonts w:asciiTheme="majorHAnsi" w:eastAsia="Verdana" w:hAnsiTheme="majorHAnsi" w:cs="Verdana"/>
          <w:b/>
          <w:w w:val="103"/>
        </w:rPr>
        <w:t>CO</w:t>
      </w:r>
      <w:r w:rsidRPr="006E6AEA">
        <w:rPr>
          <w:rFonts w:asciiTheme="majorHAnsi" w:eastAsia="Verdana" w:hAnsiTheme="majorHAnsi" w:cs="Verdana"/>
          <w:b/>
          <w:spacing w:val="-1"/>
          <w:w w:val="103"/>
        </w:rPr>
        <w:t>M</w:t>
      </w:r>
      <w:r w:rsidRPr="006E6AEA">
        <w:rPr>
          <w:rFonts w:asciiTheme="majorHAnsi" w:eastAsia="Verdana" w:hAnsiTheme="majorHAnsi" w:cs="Verdana"/>
          <w:b/>
          <w:spacing w:val="2"/>
          <w:w w:val="103"/>
        </w:rPr>
        <w:t>M</w:t>
      </w:r>
      <w:r w:rsidRPr="006E6AEA">
        <w:rPr>
          <w:rFonts w:asciiTheme="majorHAnsi" w:eastAsia="Verdana" w:hAnsiTheme="majorHAnsi" w:cs="Verdana"/>
          <w:b/>
          <w:spacing w:val="-1"/>
          <w:w w:val="103"/>
        </w:rPr>
        <w:t>U</w:t>
      </w:r>
      <w:r w:rsidRPr="006E6AEA">
        <w:rPr>
          <w:rFonts w:asciiTheme="majorHAnsi" w:eastAsia="Verdana" w:hAnsiTheme="majorHAnsi" w:cs="Verdana"/>
          <w:b/>
          <w:spacing w:val="-2"/>
          <w:w w:val="103"/>
        </w:rPr>
        <w:t>N</w:t>
      </w:r>
      <w:r w:rsidRPr="006E6AEA">
        <w:rPr>
          <w:rFonts w:asciiTheme="majorHAnsi" w:eastAsia="Verdana" w:hAnsiTheme="majorHAnsi" w:cs="Verdana"/>
          <w:b/>
          <w:w w:val="103"/>
        </w:rPr>
        <w:t>I</w:t>
      </w:r>
      <w:r w:rsidRPr="006E6AEA">
        <w:rPr>
          <w:rFonts w:asciiTheme="majorHAnsi" w:eastAsia="Verdana" w:hAnsiTheme="majorHAnsi" w:cs="Verdana"/>
          <w:b/>
          <w:spacing w:val="1"/>
          <w:w w:val="103"/>
        </w:rPr>
        <w:t>T</w:t>
      </w:r>
      <w:r w:rsidRPr="006E6AEA">
        <w:rPr>
          <w:rFonts w:asciiTheme="majorHAnsi" w:eastAsia="Verdana" w:hAnsiTheme="majorHAnsi" w:cs="Verdana"/>
          <w:b/>
          <w:w w:val="103"/>
        </w:rPr>
        <w:t>Y</w:t>
      </w:r>
    </w:p>
    <w:p w14:paraId="58726474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B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g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K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10"/>
        </w:rPr>
        <w:t xml:space="preserve"> 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-2"/>
        </w:rPr>
        <w:t>c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1</w:t>
      </w:r>
      <w:r w:rsidRPr="006E6AEA">
        <w:rPr>
          <w:rFonts w:asciiTheme="majorHAnsi" w:eastAsia="Verdana" w:hAnsiTheme="majorHAnsi" w:cs="Verdana"/>
        </w:rPr>
        <w:t>0</w:t>
      </w:r>
      <w:r w:rsidRPr="006E6AEA">
        <w:rPr>
          <w:rFonts w:asciiTheme="majorHAnsi" w:eastAsia="Verdana" w:hAnsiTheme="majorHAnsi" w:cs="Verdana"/>
          <w:spacing w:val="5"/>
        </w:rPr>
        <w:t xml:space="preserve"> 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u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14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m</w:t>
      </w:r>
      <w:r w:rsidRPr="006E6AEA">
        <w:rPr>
          <w:rFonts w:asciiTheme="majorHAnsi" w:eastAsia="Verdana" w:hAnsiTheme="majorHAnsi" w:cs="Verdana"/>
          <w:spacing w:val="-1"/>
          <w:w w:val="103"/>
        </w:rPr>
        <w:t>o</w:t>
      </w:r>
      <w:r w:rsidRPr="006E6AEA">
        <w:rPr>
          <w:rFonts w:asciiTheme="majorHAnsi" w:eastAsia="Verdana" w:hAnsiTheme="majorHAnsi" w:cs="Verdana"/>
          <w:w w:val="103"/>
        </w:rPr>
        <w:t>n</w:t>
      </w:r>
      <w:r w:rsidRPr="006E6AEA">
        <w:rPr>
          <w:rFonts w:asciiTheme="majorHAnsi" w:eastAsia="Verdana" w:hAnsiTheme="majorHAnsi" w:cs="Verdana"/>
          <w:spacing w:val="1"/>
          <w:w w:val="103"/>
        </w:rPr>
        <w:t>t</w:t>
      </w:r>
      <w:r w:rsidRPr="006E6AEA">
        <w:rPr>
          <w:rFonts w:asciiTheme="majorHAnsi" w:eastAsia="Verdana" w:hAnsiTheme="majorHAnsi" w:cs="Verdana"/>
          <w:w w:val="103"/>
        </w:rPr>
        <w:t>h</w:t>
      </w:r>
      <w:r w:rsidRPr="006E6AEA">
        <w:rPr>
          <w:rFonts w:asciiTheme="majorHAnsi" w:eastAsia="Verdana" w:hAnsiTheme="majorHAnsi" w:cs="Verdana"/>
          <w:spacing w:val="2"/>
          <w:w w:val="103"/>
        </w:rPr>
        <w:t>l</w:t>
      </w:r>
      <w:r w:rsidRPr="006E6AEA">
        <w:rPr>
          <w:rFonts w:asciiTheme="majorHAnsi" w:eastAsia="Verdana" w:hAnsiTheme="majorHAnsi" w:cs="Verdana"/>
          <w:w w:val="103"/>
        </w:rPr>
        <w:t>y</w:t>
      </w:r>
    </w:p>
    <w:p w14:paraId="37849167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-2"/>
        </w:rPr>
        <w:t>L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b</w:t>
      </w:r>
      <w:r w:rsidRPr="006E6AEA">
        <w:rPr>
          <w:rFonts w:asciiTheme="majorHAnsi" w:eastAsia="Verdana" w:hAnsiTheme="majorHAnsi" w:cs="Verdana"/>
        </w:rPr>
        <w:t>rary</w:t>
      </w:r>
      <w:r w:rsidRPr="006E6AEA">
        <w:rPr>
          <w:rFonts w:asciiTheme="majorHAnsi" w:eastAsia="Verdana" w:hAnsiTheme="majorHAnsi" w:cs="Verdana"/>
          <w:spacing w:val="18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R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3"/>
        </w:rPr>
        <w:t>a</w:t>
      </w:r>
      <w:r w:rsidRPr="006E6AEA">
        <w:rPr>
          <w:rFonts w:asciiTheme="majorHAnsi" w:eastAsia="Verdana" w:hAnsiTheme="majorHAnsi" w:cs="Verdana"/>
          <w:spacing w:val="-4"/>
        </w:rPr>
        <w:t>d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g</w:t>
      </w:r>
      <w:r w:rsidRPr="006E6AEA">
        <w:rPr>
          <w:rFonts w:asciiTheme="majorHAnsi" w:eastAsia="Verdana" w:hAnsiTheme="majorHAnsi" w:cs="Verdana"/>
          <w:spacing w:val="22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P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-1"/>
        </w:rPr>
        <w:t>og</w:t>
      </w:r>
      <w:r w:rsidRPr="006E6AEA">
        <w:rPr>
          <w:rFonts w:asciiTheme="majorHAnsi" w:eastAsia="Verdana" w:hAnsiTheme="majorHAnsi" w:cs="Verdana"/>
        </w:rPr>
        <w:t>ram</w:t>
      </w:r>
      <w:r w:rsidRPr="006E6AEA">
        <w:rPr>
          <w:rFonts w:asciiTheme="majorHAnsi" w:eastAsia="Verdana" w:hAnsiTheme="majorHAnsi" w:cs="Verdana"/>
          <w:spacing w:val="23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6"/>
        </w:rPr>
        <w:t xml:space="preserve"> </w:t>
      </w:r>
      <w:r w:rsidRPr="006E6AEA">
        <w:rPr>
          <w:rFonts w:asciiTheme="majorHAnsi" w:eastAsia="Verdana" w:hAnsiTheme="majorHAnsi" w:cs="Verdana"/>
        </w:rPr>
        <w:t>2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h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urs</w:t>
      </w:r>
      <w:r w:rsidRPr="006E6AEA">
        <w:rPr>
          <w:rFonts w:asciiTheme="majorHAnsi" w:eastAsia="Verdana" w:hAnsiTheme="majorHAnsi" w:cs="Verdana"/>
          <w:spacing w:val="14"/>
        </w:rPr>
        <w:t xml:space="preserve"> </w:t>
      </w:r>
      <w:r w:rsidRPr="006E6AEA">
        <w:rPr>
          <w:rFonts w:asciiTheme="majorHAnsi" w:eastAsia="Verdana" w:hAnsiTheme="majorHAnsi" w:cs="Verdana"/>
          <w:w w:val="103"/>
        </w:rPr>
        <w:t>m</w:t>
      </w:r>
      <w:r w:rsidRPr="006E6AEA">
        <w:rPr>
          <w:rFonts w:asciiTheme="majorHAnsi" w:eastAsia="Verdana" w:hAnsiTheme="majorHAnsi" w:cs="Verdana"/>
          <w:spacing w:val="-1"/>
          <w:w w:val="103"/>
        </w:rPr>
        <w:t>o</w:t>
      </w:r>
      <w:r w:rsidRPr="006E6AEA">
        <w:rPr>
          <w:rFonts w:asciiTheme="majorHAnsi" w:eastAsia="Verdana" w:hAnsiTheme="majorHAnsi" w:cs="Verdana"/>
          <w:w w:val="103"/>
        </w:rPr>
        <w:t>n</w:t>
      </w:r>
      <w:r w:rsidRPr="006E6AEA">
        <w:rPr>
          <w:rFonts w:asciiTheme="majorHAnsi" w:eastAsia="Verdana" w:hAnsiTheme="majorHAnsi" w:cs="Verdana"/>
          <w:spacing w:val="1"/>
          <w:w w:val="103"/>
        </w:rPr>
        <w:t>t</w:t>
      </w:r>
      <w:r w:rsidRPr="006E6AEA">
        <w:rPr>
          <w:rFonts w:asciiTheme="majorHAnsi" w:eastAsia="Verdana" w:hAnsiTheme="majorHAnsi" w:cs="Verdana"/>
          <w:w w:val="103"/>
        </w:rPr>
        <w:t>h</w:t>
      </w:r>
      <w:r w:rsidRPr="006E6AEA">
        <w:rPr>
          <w:rFonts w:asciiTheme="majorHAnsi" w:eastAsia="Verdana" w:hAnsiTheme="majorHAnsi" w:cs="Verdana"/>
          <w:spacing w:val="2"/>
          <w:w w:val="103"/>
        </w:rPr>
        <w:t>l</w:t>
      </w:r>
      <w:r w:rsidRPr="006E6AEA">
        <w:rPr>
          <w:rFonts w:asciiTheme="majorHAnsi" w:eastAsia="Verdana" w:hAnsiTheme="majorHAnsi" w:cs="Verdana"/>
          <w:w w:val="103"/>
        </w:rPr>
        <w:t>y</w:t>
      </w:r>
    </w:p>
    <w:p w14:paraId="73CAFF65" w14:textId="77777777" w:rsidR="00B12B28" w:rsidRPr="006E6AEA" w:rsidRDefault="00BC6489">
      <w:pPr>
        <w:spacing w:before="9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spacing w:val="-1"/>
        </w:rPr>
        <w:t>5</w:t>
      </w:r>
      <w:r w:rsidRPr="006E6AEA">
        <w:rPr>
          <w:rFonts w:asciiTheme="majorHAnsi" w:eastAsia="Verdana" w:hAnsiTheme="majorHAnsi" w:cs="Verdana"/>
        </w:rPr>
        <w:t>K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</w:rPr>
        <w:t>W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</w:rPr>
        <w:t>k</w:t>
      </w:r>
      <w:r w:rsidRPr="006E6AEA">
        <w:rPr>
          <w:rFonts w:asciiTheme="majorHAnsi" w:eastAsia="Verdana" w:hAnsiTheme="majorHAnsi" w:cs="Verdana"/>
          <w:spacing w:val="9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w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f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2"/>
        </w:rPr>
        <w:t>m</w:t>
      </w:r>
      <w:r w:rsidRPr="006E6AEA">
        <w:rPr>
          <w:rFonts w:asciiTheme="majorHAnsi" w:eastAsia="Verdana" w:hAnsiTheme="majorHAnsi" w:cs="Verdana"/>
          <w:spacing w:val="2"/>
        </w:rPr>
        <w:t>il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14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3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-2"/>
        </w:rPr>
        <w:t>c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1"/>
        </w:rPr>
        <w:t>obe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20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20</w:t>
      </w:r>
      <w:r w:rsidRPr="006E6AEA">
        <w:rPr>
          <w:rFonts w:asciiTheme="majorHAnsi" w:eastAsia="Verdana" w:hAnsiTheme="majorHAnsi" w:cs="Verdana"/>
          <w:spacing w:val="-1"/>
        </w:rPr>
        <w:t>04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2</w:t>
      </w:r>
      <w:r w:rsidRPr="006E6AEA">
        <w:rPr>
          <w:rFonts w:asciiTheme="majorHAnsi" w:eastAsia="Verdana" w:hAnsiTheme="majorHAnsi" w:cs="Verdana"/>
          <w:spacing w:val="-1"/>
        </w:rPr>
        <w:t>0</w:t>
      </w:r>
      <w:r w:rsidRPr="006E6AEA">
        <w:rPr>
          <w:rFonts w:asciiTheme="majorHAnsi" w:eastAsia="Verdana" w:hAnsiTheme="majorHAnsi" w:cs="Verdana"/>
          <w:spacing w:val="1"/>
        </w:rPr>
        <w:t>0</w:t>
      </w:r>
      <w:r w:rsidRPr="006E6AEA">
        <w:rPr>
          <w:rFonts w:asciiTheme="majorHAnsi" w:eastAsia="Verdana" w:hAnsiTheme="majorHAnsi" w:cs="Verdana"/>
          <w:spacing w:val="-3"/>
        </w:rPr>
        <w:t>5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  <w:spacing w:val="-1"/>
          <w:w w:val="103"/>
        </w:rPr>
        <w:t>200</w:t>
      </w:r>
      <w:r w:rsidRPr="006E6AEA">
        <w:rPr>
          <w:rFonts w:asciiTheme="majorHAnsi" w:eastAsia="Verdana" w:hAnsiTheme="majorHAnsi" w:cs="Verdana"/>
          <w:w w:val="103"/>
        </w:rPr>
        <w:t>6</w:t>
      </w:r>
    </w:p>
    <w:p w14:paraId="4DB4C3DF" w14:textId="77777777" w:rsidR="00B12B28" w:rsidRPr="006E6AEA" w:rsidRDefault="00B12B28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2ACB175B" w14:textId="77777777" w:rsidR="00B12B28" w:rsidRPr="006E6AEA" w:rsidRDefault="00BC6489">
      <w:pPr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</w:rPr>
        <w:t>IN</w:t>
      </w:r>
      <w:r w:rsidRPr="006E6AEA">
        <w:rPr>
          <w:rFonts w:asciiTheme="majorHAnsi" w:eastAsia="Verdana" w:hAnsiTheme="majorHAnsi" w:cs="Verdana"/>
          <w:b/>
          <w:spacing w:val="1"/>
        </w:rPr>
        <w:t>T</w:t>
      </w:r>
      <w:r w:rsidRPr="006E6AEA">
        <w:rPr>
          <w:rFonts w:asciiTheme="majorHAnsi" w:eastAsia="Verdana" w:hAnsiTheme="majorHAnsi" w:cs="Verdana"/>
          <w:b/>
        </w:rPr>
        <w:t>ERE</w:t>
      </w:r>
      <w:r w:rsidRPr="006E6AEA">
        <w:rPr>
          <w:rFonts w:asciiTheme="majorHAnsi" w:eastAsia="Verdana" w:hAnsiTheme="majorHAnsi" w:cs="Verdana"/>
          <w:b/>
          <w:spacing w:val="-2"/>
        </w:rPr>
        <w:t>S</w:t>
      </w:r>
      <w:r w:rsidRPr="006E6AEA">
        <w:rPr>
          <w:rFonts w:asciiTheme="majorHAnsi" w:eastAsia="Verdana" w:hAnsiTheme="majorHAnsi" w:cs="Verdana"/>
          <w:b/>
          <w:spacing w:val="1"/>
        </w:rPr>
        <w:t>T</w:t>
      </w:r>
      <w:r w:rsidRPr="006E6AEA">
        <w:rPr>
          <w:rFonts w:asciiTheme="majorHAnsi" w:eastAsia="Verdana" w:hAnsiTheme="majorHAnsi" w:cs="Verdana"/>
          <w:b/>
        </w:rPr>
        <w:t>S</w:t>
      </w:r>
      <w:r w:rsidRPr="006E6AEA">
        <w:rPr>
          <w:rFonts w:asciiTheme="majorHAnsi" w:eastAsia="Verdana" w:hAnsiTheme="majorHAnsi" w:cs="Verdana"/>
          <w:b/>
          <w:spacing w:val="33"/>
        </w:rPr>
        <w:t xml:space="preserve"> </w:t>
      </w:r>
      <w:r w:rsidRPr="006E6AEA">
        <w:rPr>
          <w:rFonts w:asciiTheme="majorHAnsi" w:eastAsia="Verdana" w:hAnsiTheme="majorHAnsi" w:cs="Verdana"/>
          <w:b/>
        </w:rPr>
        <w:t>&amp;</w:t>
      </w:r>
      <w:r w:rsidRPr="006E6AEA">
        <w:rPr>
          <w:rFonts w:asciiTheme="majorHAnsi" w:eastAsia="Verdana" w:hAnsiTheme="majorHAnsi" w:cs="Verdana"/>
          <w:b/>
          <w:spacing w:val="4"/>
        </w:rPr>
        <w:t xml:space="preserve"> </w:t>
      </w:r>
      <w:r w:rsidRPr="006E6AEA">
        <w:rPr>
          <w:rFonts w:asciiTheme="majorHAnsi" w:eastAsia="Verdana" w:hAnsiTheme="majorHAnsi" w:cs="Verdana"/>
          <w:b/>
          <w:w w:val="103"/>
        </w:rPr>
        <w:t>S</w:t>
      </w:r>
      <w:r w:rsidRPr="006E6AEA">
        <w:rPr>
          <w:rFonts w:asciiTheme="majorHAnsi" w:eastAsia="Verdana" w:hAnsiTheme="majorHAnsi" w:cs="Verdana"/>
          <w:b/>
          <w:spacing w:val="-1"/>
          <w:w w:val="103"/>
        </w:rPr>
        <w:t>K</w:t>
      </w:r>
      <w:r w:rsidRPr="006E6AEA">
        <w:rPr>
          <w:rFonts w:asciiTheme="majorHAnsi" w:eastAsia="Verdana" w:hAnsiTheme="majorHAnsi" w:cs="Verdana"/>
          <w:b/>
          <w:w w:val="103"/>
        </w:rPr>
        <w:t>I</w:t>
      </w:r>
      <w:r w:rsidRPr="006E6AEA">
        <w:rPr>
          <w:rFonts w:asciiTheme="majorHAnsi" w:eastAsia="Verdana" w:hAnsiTheme="majorHAnsi" w:cs="Verdana"/>
          <w:b/>
          <w:spacing w:val="1"/>
          <w:w w:val="103"/>
        </w:rPr>
        <w:t>LL</w:t>
      </w:r>
      <w:r w:rsidRPr="006E6AEA">
        <w:rPr>
          <w:rFonts w:asciiTheme="majorHAnsi" w:eastAsia="Verdana" w:hAnsiTheme="majorHAnsi" w:cs="Verdana"/>
          <w:b/>
          <w:w w:val="103"/>
        </w:rPr>
        <w:t>S</w:t>
      </w:r>
    </w:p>
    <w:p w14:paraId="4C4BD3A0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  <w:b/>
        </w:rPr>
        <w:t>-</w:t>
      </w:r>
      <w:r w:rsidRPr="006E6AEA">
        <w:rPr>
          <w:rFonts w:asciiTheme="majorHAnsi" w:eastAsia="Verdana" w:hAnsiTheme="majorHAnsi" w:cs="Verdana"/>
        </w:rPr>
        <w:t>C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mmun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33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B</w:t>
      </w:r>
      <w:r w:rsidRPr="006E6AEA">
        <w:rPr>
          <w:rFonts w:asciiTheme="majorHAnsi" w:eastAsia="Verdana" w:hAnsiTheme="majorHAnsi" w:cs="Verdana"/>
        </w:rPr>
        <w:t>as</w:t>
      </w:r>
      <w:r w:rsidRPr="006E6AEA">
        <w:rPr>
          <w:rFonts w:asciiTheme="majorHAnsi" w:eastAsia="Verdana" w:hAnsiTheme="majorHAnsi" w:cs="Verdana"/>
          <w:spacing w:val="-1"/>
        </w:rPr>
        <w:t>ke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  <w:spacing w:val="-1"/>
        </w:rPr>
        <w:t>b</w:t>
      </w:r>
      <w:r w:rsidRPr="006E6AEA">
        <w:rPr>
          <w:rFonts w:asciiTheme="majorHAnsi" w:eastAsia="Verdana" w:hAnsiTheme="majorHAnsi" w:cs="Verdana"/>
        </w:rPr>
        <w:t>all</w:t>
      </w:r>
      <w:r w:rsidRPr="006E6AEA">
        <w:rPr>
          <w:rFonts w:asciiTheme="majorHAnsi" w:eastAsia="Verdana" w:hAnsiTheme="majorHAnsi" w:cs="Verdana"/>
          <w:spacing w:val="29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L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1"/>
        </w:rPr>
        <w:t>g</w:t>
      </w:r>
      <w:r w:rsidRPr="006E6AEA">
        <w:rPr>
          <w:rFonts w:asciiTheme="majorHAnsi" w:eastAsia="Verdana" w:hAnsiTheme="majorHAnsi" w:cs="Verdana"/>
          <w:spacing w:val="2"/>
        </w:rPr>
        <w:t>u</w:t>
      </w:r>
      <w:r w:rsidRPr="006E6AEA">
        <w:rPr>
          <w:rFonts w:asciiTheme="majorHAnsi" w:eastAsia="Verdana" w:hAnsiTheme="majorHAnsi" w:cs="Verdana"/>
        </w:rPr>
        <w:t>e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1"/>
        </w:rPr>
        <w:t xml:space="preserve"> </w:t>
      </w:r>
      <w:r w:rsidRPr="006E6AEA">
        <w:rPr>
          <w:rFonts w:asciiTheme="majorHAnsi" w:eastAsia="Verdana" w:hAnsiTheme="majorHAnsi" w:cs="Verdana"/>
          <w:spacing w:val="4"/>
        </w:rPr>
        <w:t>M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st</w:t>
      </w:r>
      <w:r w:rsidRPr="006E6AEA">
        <w:rPr>
          <w:rFonts w:asciiTheme="majorHAnsi" w:eastAsia="Verdana" w:hAnsiTheme="majorHAnsi" w:cs="Verdana"/>
          <w:spacing w:val="13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I</w:t>
      </w:r>
      <w:r w:rsidRPr="006E6AEA">
        <w:rPr>
          <w:rFonts w:asciiTheme="majorHAnsi" w:eastAsia="Verdana" w:hAnsiTheme="majorHAnsi" w:cs="Verdana"/>
        </w:rPr>
        <w:t>m</w:t>
      </w:r>
      <w:r w:rsidRPr="006E6AEA">
        <w:rPr>
          <w:rFonts w:asciiTheme="majorHAnsi" w:eastAsia="Verdana" w:hAnsiTheme="majorHAnsi" w:cs="Verdana"/>
          <w:spacing w:val="-1"/>
        </w:rPr>
        <w:t>p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v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24"/>
        </w:rPr>
        <w:t xml:space="preserve"> 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5"/>
        </w:rPr>
        <w:t>l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y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1"/>
        </w:rPr>
        <w:t>w</w:t>
      </w:r>
      <w:r w:rsidRPr="006E6AEA">
        <w:rPr>
          <w:rFonts w:asciiTheme="majorHAnsi" w:eastAsia="Verdana" w:hAnsiTheme="majorHAnsi" w:cs="Verdana"/>
        </w:rPr>
        <w:t>ard</w:t>
      </w:r>
      <w:r w:rsidRPr="006E6AEA">
        <w:rPr>
          <w:rFonts w:asciiTheme="majorHAnsi" w:eastAsia="Verdana" w:hAnsiTheme="majorHAnsi" w:cs="Verdana"/>
          <w:spacing w:val="15"/>
        </w:rPr>
        <w:t xml:space="preserve"> </w:t>
      </w:r>
      <w:r w:rsidRPr="006E6AEA">
        <w:rPr>
          <w:rFonts w:asciiTheme="majorHAnsi" w:eastAsia="Verdana" w:hAnsiTheme="majorHAnsi" w:cs="Verdana"/>
          <w:spacing w:val="-1"/>
          <w:w w:val="103"/>
        </w:rPr>
        <w:t>2</w:t>
      </w:r>
      <w:r w:rsidRPr="006E6AEA">
        <w:rPr>
          <w:rFonts w:asciiTheme="majorHAnsi" w:eastAsia="Verdana" w:hAnsiTheme="majorHAnsi" w:cs="Verdana"/>
          <w:spacing w:val="1"/>
          <w:w w:val="103"/>
        </w:rPr>
        <w:t>00</w:t>
      </w:r>
      <w:r w:rsidRPr="006E6AEA">
        <w:rPr>
          <w:rFonts w:asciiTheme="majorHAnsi" w:eastAsia="Verdana" w:hAnsiTheme="majorHAnsi" w:cs="Verdana"/>
          <w:w w:val="103"/>
        </w:rPr>
        <w:t>1</w:t>
      </w:r>
    </w:p>
    <w:p w14:paraId="14028B9A" w14:textId="77777777" w:rsidR="00B12B28" w:rsidRPr="006E6AEA" w:rsidRDefault="00BC6489">
      <w:pPr>
        <w:spacing w:before="7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-Ba</w:t>
      </w:r>
      <w:r w:rsidRPr="006E6AEA">
        <w:rPr>
          <w:rFonts w:asciiTheme="majorHAnsi" w:eastAsia="Verdana" w:hAnsiTheme="majorHAnsi" w:cs="Verdana"/>
          <w:spacing w:val="-2"/>
        </w:rPr>
        <w:t>s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17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G</w:t>
      </w:r>
      <w:r w:rsidRPr="006E6AEA">
        <w:rPr>
          <w:rFonts w:asciiTheme="majorHAnsi" w:eastAsia="Verdana" w:hAnsiTheme="majorHAnsi" w:cs="Verdana"/>
          <w:spacing w:val="-3"/>
        </w:rPr>
        <w:t>u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2"/>
        </w:rPr>
        <w:t>a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</w:rPr>
        <w:t>-</w:t>
      </w:r>
      <w:r w:rsidRPr="006E6AEA">
        <w:rPr>
          <w:rFonts w:asciiTheme="majorHAnsi" w:eastAsia="Verdana" w:hAnsiTheme="majorHAnsi" w:cs="Verdana"/>
          <w:spacing w:val="-2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-1"/>
        </w:rPr>
        <w:t>do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M</w:t>
      </w:r>
      <w:r w:rsidRPr="006E6AEA">
        <w:rPr>
          <w:rFonts w:asciiTheme="majorHAnsi" w:eastAsia="Verdana" w:hAnsiTheme="majorHAnsi" w:cs="Verdana"/>
        </w:rPr>
        <w:t>arc</w:t>
      </w:r>
      <w:r w:rsidRPr="006E6AEA">
        <w:rPr>
          <w:rFonts w:asciiTheme="majorHAnsi" w:eastAsia="Verdana" w:hAnsiTheme="majorHAnsi" w:cs="Verdana"/>
          <w:spacing w:val="-1"/>
        </w:rPr>
        <w:t>h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ng</w:t>
      </w:r>
      <w:r w:rsidRPr="006E6AEA">
        <w:rPr>
          <w:rFonts w:asciiTheme="majorHAnsi" w:eastAsia="Verdana" w:hAnsiTheme="majorHAnsi" w:cs="Verdana"/>
          <w:spacing w:val="23"/>
        </w:rPr>
        <w:t xml:space="preserve"> </w:t>
      </w:r>
      <w:r w:rsidRPr="006E6AEA">
        <w:rPr>
          <w:rFonts w:asciiTheme="majorHAnsi" w:eastAsia="Verdana" w:hAnsiTheme="majorHAnsi" w:cs="Verdana"/>
        </w:rPr>
        <w:t>Ba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  <w:spacing w:val="1"/>
        </w:rPr>
        <w:t>2</w:t>
      </w:r>
      <w:r w:rsidRPr="006E6AEA">
        <w:rPr>
          <w:rFonts w:asciiTheme="majorHAnsi" w:eastAsia="Verdana" w:hAnsiTheme="majorHAnsi" w:cs="Verdana"/>
          <w:spacing w:val="2"/>
        </w:rPr>
        <w:t>n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ace</w:t>
      </w:r>
      <w:r w:rsidRPr="006E6AEA">
        <w:rPr>
          <w:rFonts w:asciiTheme="majorHAnsi" w:eastAsia="Verdana" w:hAnsiTheme="majorHAnsi" w:cs="Verdana"/>
          <w:spacing w:val="12"/>
        </w:rPr>
        <w:t xml:space="preserve"> 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</w:rPr>
        <w:t>ur</w:t>
      </w:r>
      <w:r w:rsidRPr="006E6AEA">
        <w:rPr>
          <w:rFonts w:asciiTheme="majorHAnsi" w:eastAsia="Verdana" w:hAnsiTheme="majorHAnsi" w:cs="Verdana"/>
          <w:spacing w:val="2"/>
        </w:rPr>
        <w:t>n</w:t>
      </w:r>
      <w:r w:rsidRPr="006E6AEA">
        <w:rPr>
          <w:rFonts w:asciiTheme="majorHAnsi" w:eastAsia="Verdana" w:hAnsiTheme="majorHAnsi" w:cs="Verdana"/>
        </w:rPr>
        <w:t>am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35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f</w:t>
      </w:r>
      <w:r w:rsidRPr="006E6AEA">
        <w:rPr>
          <w:rFonts w:asciiTheme="majorHAnsi" w:eastAsia="Verdana" w:hAnsiTheme="majorHAnsi" w:cs="Verdana"/>
          <w:spacing w:val="5"/>
        </w:rPr>
        <w:t xml:space="preserve"> </w:t>
      </w:r>
      <w:r w:rsidRPr="006E6AEA">
        <w:rPr>
          <w:rFonts w:asciiTheme="majorHAnsi" w:eastAsia="Verdana" w:hAnsiTheme="majorHAnsi" w:cs="Verdana"/>
        </w:rPr>
        <w:t>Ban</w:t>
      </w:r>
      <w:r w:rsidRPr="006E6AEA">
        <w:rPr>
          <w:rFonts w:asciiTheme="majorHAnsi" w:eastAsia="Verdana" w:hAnsiTheme="majorHAnsi" w:cs="Verdana"/>
          <w:spacing w:val="-4"/>
        </w:rPr>
        <w:t>d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  <w:spacing w:val="-1"/>
          <w:w w:val="103"/>
        </w:rPr>
        <w:t>20</w:t>
      </w:r>
      <w:r w:rsidRPr="006E6AEA">
        <w:rPr>
          <w:rFonts w:asciiTheme="majorHAnsi" w:eastAsia="Verdana" w:hAnsiTheme="majorHAnsi" w:cs="Verdana"/>
          <w:spacing w:val="2"/>
          <w:w w:val="103"/>
        </w:rPr>
        <w:t>0</w:t>
      </w:r>
      <w:r w:rsidRPr="006E6AEA">
        <w:rPr>
          <w:rFonts w:asciiTheme="majorHAnsi" w:eastAsia="Verdana" w:hAnsiTheme="majorHAnsi" w:cs="Verdana"/>
          <w:w w:val="103"/>
        </w:rPr>
        <w:t>8</w:t>
      </w:r>
    </w:p>
    <w:p w14:paraId="40B24AB1" w14:textId="77777777" w:rsidR="00B12B28" w:rsidRPr="006E6AEA" w:rsidRDefault="00BC6489">
      <w:pPr>
        <w:spacing w:before="4"/>
        <w:ind w:left="102"/>
        <w:rPr>
          <w:rFonts w:asciiTheme="majorHAnsi" w:eastAsia="Verdana" w:hAnsiTheme="majorHAnsi" w:cs="Verdana"/>
        </w:rPr>
      </w:pPr>
      <w:r w:rsidRPr="006E6AEA">
        <w:rPr>
          <w:rFonts w:asciiTheme="majorHAnsi" w:eastAsia="Verdana" w:hAnsiTheme="majorHAnsi" w:cs="Verdana"/>
        </w:rPr>
        <w:t>-Pr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1"/>
        </w:rPr>
        <w:t>f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  <w:spacing w:val="-2"/>
        </w:rPr>
        <w:t>c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nt</w:t>
      </w:r>
      <w:r w:rsidRPr="006E6AEA">
        <w:rPr>
          <w:rFonts w:asciiTheme="majorHAnsi" w:eastAsia="Verdana" w:hAnsiTheme="majorHAnsi" w:cs="Verdana"/>
          <w:spacing w:val="25"/>
        </w:rPr>
        <w:t xml:space="preserve"> </w:t>
      </w:r>
      <w:r w:rsidRPr="006E6AEA">
        <w:rPr>
          <w:rFonts w:asciiTheme="majorHAnsi" w:eastAsia="Verdana" w:hAnsiTheme="majorHAnsi" w:cs="Verdana"/>
          <w:spacing w:val="-2"/>
        </w:rPr>
        <w:t>w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h</w:t>
      </w:r>
      <w:r w:rsidRPr="006E6AEA">
        <w:rPr>
          <w:rFonts w:asciiTheme="majorHAnsi" w:eastAsia="Verdana" w:hAnsiTheme="majorHAnsi" w:cs="Verdana"/>
          <w:spacing w:val="7"/>
        </w:rPr>
        <w:t xml:space="preserve"> </w:t>
      </w:r>
      <w:r w:rsidRPr="006E6AEA">
        <w:rPr>
          <w:rFonts w:asciiTheme="majorHAnsi" w:eastAsia="Verdana" w:hAnsiTheme="majorHAnsi" w:cs="Verdana"/>
          <w:spacing w:val="-1"/>
        </w:rPr>
        <w:t>M</w:t>
      </w:r>
      <w:r w:rsidRPr="006E6AEA">
        <w:rPr>
          <w:rFonts w:asciiTheme="majorHAnsi" w:eastAsia="Verdana" w:hAnsiTheme="majorHAnsi" w:cs="Verdana"/>
          <w:spacing w:val="5"/>
        </w:rPr>
        <w:t>i</w:t>
      </w:r>
      <w:r w:rsidRPr="006E6AEA">
        <w:rPr>
          <w:rFonts w:asciiTheme="majorHAnsi" w:eastAsia="Verdana" w:hAnsiTheme="majorHAnsi" w:cs="Verdana"/>
        </w:rPr>
        <w:t>cr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s</w:t>
      </w:r>
      <w:r w:rsidRPr="006E6AEA">
        <w:rPr>
          <w:rFonts w:asciiTheme="majorHAnsi" w:eastAsia="Verdana" w:hAnsiTheme="majorHAnsi" w:cs="Verdana"/>
          <w:spacing w:val="-3"/>
        </w:rPr>
        <w:t>o</w:t>
      </w:r>
      <w:r w:rsidRPr="006E6AEA">
        <w:rPr>
          <w:rFonts w:asciiTheme="majorHAnsi" w:eastAsia="Verdana" w:hAnsiTheme="majorHAnsi" w:cs="Verdana"/>
          <w:spacing w:val="3"/>
        </w:rPr>
        <w:t>f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</w:rPr>
        <w:t>W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</w:rPr>
        <w:t>r</w:t>
      </w:r>
      <w:r w:rsidRPr="006E6AEA">
        <w:rPr>
          <w:rFonts w:asciiTheme="majorHAnsi" w:eastAsia="Verdana" w:hAnsiTheme="majorHAnsi" w:cs="Verdana"/>
          <w:spacing w:val="-1"/>
        </w:rPr>
        <w:t>d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9"/>
        </w:rPr>
        <w:t xml:space="preserve"> </w:t>
      </w:r>
      <w:r w:rsidRPr="006E6AEA">
        <w:rPr>
          <w:rFonts w:asciiTheme="majorHAnsi" w:eastAsia="Verdana" w:hAnsiTheme="majorHAnsi" w:cs="Verdana"/>
          <w:spacing w:val="-3"/>
        </w:rPr>
        <w:t>E</w:t>
      </w:r>
      <w:r w:rsidRPr="006E6AEA">
        <w:rPr>
          <w:rFonts w:asciiTheme="majorHAnsi" w:eastAsia="Verdana" w:hAnsiTheme="majorHAnsi" w:cs="Verdana"/>
        </w:rPr>
        <w:t>x</w:t>
      </w:r>
      <w:r w:rsidRPr="006E6AEA">
        <w:rPr>
          <w:rFonts w:asciiTheme="majorHAnsi" w:eastAsia="Verdana" w:hAnsiTheme="majorHAnsi" w:cs="Verdana"/>
          <w:spacing w:val="2"/>
        </w:rPr>
        <w:t>c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  <w:spacing w:val="2"/>
        </w:rPr>
        <w:t>l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16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</w:rPr>
        <w:t>P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1"/>
        </w:rPr>
        <w:t>w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rP</w:t>
      </w:r>
      <w:r w:rsidRPr="006E6AEA">
        <w:rPr>
          <w:rFonts w:asciiTheme="majorHAnsi" w:eastAsia="Verdana" w:hAnsiTheme="majorHAnsi" w:cs="Verdana"/>
          <w:spacing w:val="-1"/>
        </w:rPr>
        <w:t>o</w:t>
      </w:r>
      <w:r w:rsidRPr="006E6AEA">
        <w:rPr>
          <w:rFonts w:asciiTheme="majorHAnsi" w:eastAsia="Verdana" w:hAnsiTheme="majorHAnsi" w:cs="Verdana"/>
          <w:spacing w:val="2"/>
        </w:rPr>
        <w:t>i</w:t>
      </w:r>
      <w:r w:rsidRPr="006E6AEA">
        <w:rPr>
          <w:rFonts w:asciiTheme="majorHAnsi" w:eastAsia="Verdana" w:hAnsiTheme="majorHAnsi" w:cs="Verdana"/>
        </w:rPr>
        <w:t>n</w:t>
      </w:r>
      <w:r w:rsidRPr="006E6AEA">
        <w:rPr>
          <w:rFonts w:asciiTheme="majorHAnsi" w:eastAsia="Verdana" w:hAnsiTheme="majorHAnsi" w:cs="Verdana"/>
          <w:spacing w:val="1"/>
        </w:rPr>
        <w:t>t</w:t>
      </w:r>
      <w:r w:rsidRPr="006E6AEA">
        <w:rPr>
          <w:rFonts w:asciiTheme="majorHAnsi" w:eastAsia="Verdana" w:hAnsiTheme="majorHAnsi" w:cs="Verdana"/>
        </w:rPr>
        <w:t>,</w:t>
      </w:r>
      <w:r w:rsidRPr="006E6AEA">
        <w:rPr>
          <w:rFonts w:asciiTheme="majorHAnsi" w:eastAsia="Verdana" w:hAnsiTheme="majorHAnsi" w:cs="Verdana"/>
          <w:spacing w:val="35"/>
        </w:rPr>
        <w:t xml:space="preserve"> </w:t>
      </w:r>
      <w:r w:rsidRPr="006E6AEA">
        <w:rPr>
          <w:rFonts w:asciiTheme="majorHAnsi" w:eastAsia="Verdana" w:hAnsiTheme="majorHAnsi" w:cs="Verdana"/>
        </w:rPr>
        <w:t>a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</w:rPr>
        <w:t>d</w:t>
      </w:r>
      <w:r w:rsidRPr="006E6AEA">
        <w:rPr>
          <w:rFonts w:asciiTheme="majorHAnsi" w:eastAsia="Verdana" w:hAnsiTheme="majorHAnsi" w:cs="Verdana"/>
          <w:spacing w:val="8"/>
        </w:rPr>
        <w:t xml:space="preserve"> </w:t>
      </w:r>
      <w:r w:rsidRPr="006E6AEA">
        <w:rPr>
          <w:rFonts w:asciiTheme="majorHAnsi" w:eastAsia="Verdana" w:hAnsiTheme="majorHAnsi" w:cs="Verdana"/>
          <w:spacing w:val="3"/>
        </w:rPr>
        <w:t>I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3"/>
        </w:rPr>
        <w:t>t</w:t>
      </w:r>
      <w:r w:rsidRPr="006E6AEA">
        <w:rPr>
          <w:rFonts w:asciiTheme="majorHAnsi" w:eastAsia="Verdana" w:hAnsiTheme="majorHAnsi" w:cs="Verdana"/>
          <w:spacing w:val="-4"/>
        </w:rPr>
        <w:t>e</w:t>
      </w:r>
      <w:r w:rsidRPr="006E6AEA">
        <w:rPr>
          <w:rFonts w:asciiTheme="majorHAnsi" w:eastAsia="Verdana" w:hAnsiTheme="majorHAnsi" w:cs="Verdana"/>
          <w:spacing w:val="2"/>
        </w:rPr>
        <w:t>r</w:t>
      </w:r>
      <w:r w:rsidRPr="006E6AEA">
        <w:rPr>
          <w:rFonts w:asciiTheme="majorHAnsi" w:eastAsia="Verdana" w:hAnsiTheme="majorHAnsi" w:cs="Verdana"/>
          <w:spacing w:val="-3"/>
        </w:rPr>
        <w:t>n</w:t>
      </w:r>
      <w:r w:rsidRPr="006E6AEA">
        <w:rPr>
          <w:rFonts w:asciiTheme="majorHAnsi" w:eastAsia="Verdana" w:hAnsiTheme="majorHAnsi" w:cs="Verdana"/>
          <w:spacing w:val="-1"/>
        </w:rPr>
        <w:t>e</w:t>
      </w:r>
      <w:r w:rsidRPr="006E6AEA">
        <w:rPr>
          <w:rFonts w:asciiTheme="majorHAnsi" w:eastAsia="Verdana" w:hAnsiTheme="majorHAnsi" w:cs="Verdana"/>
        </w:rPr>
        <w:t>t</w:t>
      </w:r>
      <w:r w:rsidRPr="006E6AEA">
        <w:rPr>
          <w:rFonts w:asciiTheme="majorHAnsi" w:eastAsia="Verdana" w:hAnsiTheme="majorHAnsi" w:cs="Verdana"/>
          <w:spacing w:val="24"/>
        </w:rPr>
        <w:t xml:space="preserve"> </w:t>
      </w:r>
      <w:r w:rsidRPr="006E6AEA">
        <w:rPr>
          <w:rFonts w:asciiTheme="majorHAnsi" w:eastAsia="Verdana" w:hAnsiTheme="majorHAnsi" w:cs="Verdana"/>
          <w:spacing w:val="-2"/>
          <w:w w:val="103"/>
        </w:rPr>
        <w:t>R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s</w:t>
      </w:r>
      <w:r w:rsidRPr="006E6AEA">
        <w:rPr>
          <w:rFonts w:asciiTheme="majorHAnsi" w:eastAsia="Verdana" w:hAnsiTheme="majorHAnsi" w:cs="Verdana"/>
          <w:spacing w:val="-1"/>
          <w:w w:val="103"/>
        </w:rPr>
        <w:t>e</w:t>
      </w:r>
      <w:r w:rsidRPr="006E6AEA">
        <w:rPr>
          <w:rFonts w:asciiTheme="majorHAnsi" w:eastAsia="Verdana" w:hAnsiTheme="majorHAnsi" w:cs="Verdana"/>
          <w:w w:val="103"/>
        </w:rPr>
        <w:t>ar</w:t>
      </w:r>
      <w:r w:rsidRPr="006E6AEA">
        <w:rPr>
          <w:rFonts w:asciiTheme="majorHAnsi" w:eastAsia="Verdana" w:hAnsiTheme="majorHAnsi" w:cs="Verdana"/>
          <w:spacing w:val="2"/>
          <w:w w:val="103"/>
        </w:rPr>
        <w:t>c</w:t>
      </w:r>
      <w:r w:rsidRPr="006E6AEA">
        <w:rPr>
          <w:rFonts w:asciiTheme="majorHAnsi" w:eastAsia="Verdana" w:hAnsiTheme="majorHAnsi" w:cs="Verdana"/>
          <w:w w:val="103"/>
        </w:rPr>
        <w:t>h</w:t>
      </w:r>
    </w:p>
    <w:sectPr w:rsidR="00B12B28" w:rsidRPr="006E6AEA">
      <w:headerReference w:type="default" r:id="rId12"/>
      <w:pgSz w:w="11900" w:h="16840"/>
      <w:pgMar w:top="2780" w:right="1520" w:bottom="280" w:left="1300" w:header="2157" w:footer="20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3ECF2" w14:textId="77777777" w:rsidR="00BC6489" w:rsidRDefault="00BC6489">
      <w:r>
        <w:separator/>
      </w:r>
    </w:p>
  </w:endnote>
  <w:endnote w:type="continuationSeparator" w:id="0">
    <w:p w14:paraId="5F1604D1" w14:textId="77777777" w:rsidR="00BC6489" w:rsidRDefault="00BC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5A16A" w14:textId="77777777" w:rsidR="00B12B28" w:rsidRDefault="00BC6489">
    <w:pPr>
      <w:spacing w:line="200" w:lineRule="exact"/>
    </w:pPr>
    <w:r>
      <w:pict w14:anchorId="2DC90517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3.2pt;margin-top:723.2pt;width:9.45pt;height:12.75pt;z-index:-251660800;mso-position-horizontal-relative:page;mso-position-vertical-relative:page" filled="f" stroked="f">
          <v:textbox inset="0,0,0,0">
            <w:txbxContent>
              <w:p w14:paraId="4C5F4B4C" w14:textId="77777777" w:rsidR="00B12B28" w:rsidRDefault="00BC6489">
                <w:pPr>
                  <w:spacing w:line="220" w:lineRule="exact"/>
                  <w:ind w:left="40"/>
                  <w:rPr>
                    <w:rFonts w:ascii="Calibri" w:eastAsia="Calibri" w:hAnsi="Calibri" w:cs="Calibri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01D5D" w14:textId="77777777" w:rsidR="00BC6489" w:rsidRDefault="00BC6489">
      <w:r>
        <w:separator/>
      </w:r>
    </w:p>
  </w:footnote>
  <w:footnote w:type="continuationSeparator" w:id="0">
    <w:p w14:paraId="49EBC784" w14:textId="77777777" w:rsidR="00BC6489" w:rsidRDefault="00BC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F4CF7" w14:textId="77777777" w:rsidR="00B12B28" w:rsidRDefault="00BC6489">
    <w:pPr>
      <w:spacing w:line="200" w:lineRule="exact"/>
    </w:pPr>
    <w:r>
      <w:pict w14:anchorId="13D51B2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1pt;margin-top:106.85pt;width:197.85pt;height:13.65pt;z-index:-251659776;mso-position-horizontal-relative:page;mso-position-vertical-relative:page" filled="f" stroked="f">
          <v:textbox inset="0,0,0,0">
            <w:txbxContent>
              <w:p w14:paraId="51BDDE5D" w14:textId="77777777" w:rsidR="00B12B28" w:rsidRDefault="00BC6489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-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6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ool</w:t>
                </w:r>
              </w:p>
            </w:txbxContent>
          </v:textbox>
          <w10:wrap anchorx="page" anchory="page"/>
        </v:shape>
      </w:pict>
    </w:r>
    <w:r>
      <w:pict w14:anchorId="71803C53">
        <v:shape id="_x0000_s2051" type="#_x0000_t202" style="position:absolute;margin-left:69.1pt;margin-top:137.45pt;width:98.6pt;height:11.7pt;z-index:-251658752;mso-position-horizontal-relative:page;mso-position-vertical-relative:page" filled="f" stroked="f">
          <v:textbox inset="0,0,0,0">
            <w:txbxContent>
              <w:p w14:paraId="6B169A24" w14:textId="77777777" w:rsidR="00B12B28" w:rsidRDefault="00BC6489">
                <w:pPr>
                  <w:spacing w:line="200" w:lineRule="exact"/>
                  <w:ind w:left="20" w:right="-2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b/>
                    <w:color w:val="333333"/>
                    <w:spacing w:val="-1"/>
                    <w:sz w:val="19"/>
                    <w:szCs w:val="1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1"/>
                    <w:sz w:val="19"/>
                    <w:szCs w:val="19"/>
                  </w:rPr>
                  <w:t>ir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2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4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3"/>
                    <w:w w:val="102"/>
                    <w:sz w:val="19"/>
                    <w:szCs w:val="19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w w:val="10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3BB7B" w14:textId="77777777" w:rsidR="00B12B28" w:rsidRDefault="00BC6489">
    <w:pPr>
      <w:spacing w:line="200" w:lineRule="exact"/>
    </w:pPr>
    <w:r>
      <w:pict w14:anchorId="5F97381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1pt;margin-top:106.85pt;width:282.05pt;height:13.65pt;z-index:-251657728;mso-position-horizontal-relative:page;mso-position-vertical-relative:page" filled="f" stroked="f">
          <v:textbox inset="0,0,0,0">
            <w:txbxContent>
              <w:p w14:paraId="512D70D7" w14:textId="77777777" w:rsidR="00B12B28" w:rsidRDefault="00BC6489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8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ool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9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es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2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(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et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4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3"/>
                    <w:w w:val="101"/>
                    <w:sz w:val="23"/>
                    <w:szCs w:val="23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w w:val="101"/>
                    <w:sz w:val="23"/>
                    <w:szCs w:val="23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474F6840">
        <v:shape id="_x0000_s2049" type="#_x0000_t202" style="position:absolute;margin-left:69.1pt;margin-top:138.15pt;width:110.5pt;height:10.75pt;z-index:-251656704;mso-position-horizontal-relative:page;mso-position-vertical-relative:page" filled="f" stroked="f">
          <v:textbox inset="0,0,0,0">
            <w:txbxContent>
              <w:p w14:paraId="05253F10" w14:textId="77777777" w:rsidR="00B12B28" w:rsidRDefault="00BC6489">
                <w:pPr>
                  <w:spacing w:line="200" w:lineRule="exact"/>
                  <w:ind w:left="20" w:right="-26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F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rs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2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4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La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3"/>
                    <w:w w:val="103"/>
                    <w:sz w:val="18"/>
                    <w:szCs w:val="18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w w:val="103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6C71D4"/>
    <w:multiLevelType w:val="multilevel"/>
    <w:tmpl w:val="3C2E0A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B28"/>
    <w:rsid w:val="006E6AEA"/>
    <w:rsid w:val="00B12B28"/>
    <w:rsid w:val="00BC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080BC62"/>
  <w15:docId w15:val="{53608836-B76E-4F79-ABF7-A190D111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jones@vacapp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etals@flowershop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hjones@vacap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673</Words>
  <Characters>3842</Characters>
  <Application>Microsoft Office Word</Application>
  <DocSecurity>0</DocSecurity>
  <Lines>32</Lines>
  <Paragraphs>9</Paragraphs>
  <ScaleCrop>false</ScaleCrop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2021-03-17T14:26:00Z</dcterms:created>
  <dcterms:modified xsi:type="dcterms:W3CDTF">2021-03-17T14:27:00Z</dcterms:modified>
</cp:coreProperties>
</file>